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7C9FD" w14:textId="77777777" w:rsidR="003C66F7" w:rsidRDefault="003C66F7" w:rsidP="003C66F7">
      <w:pPr>
        <w:widowControl w:val="0"/>
        <w:tabs>
          <w:tab w:val="left" w:pos="8280"/>
        </w:tabs>
        <w:autoSpaceDE w:val="0"/>
        <w:autoSpaceDN w:val="0"/>
        <w:adjustRightInd w:val="0"/>
        <w:rPr>
          <w:rFonts w:ascii="Calibri" w:hAnsi="Calibri"/>
          <w:b/>
          <w:color w:val="000000"/>
          <w:sz w:val="22"/>
          <w:szCs w:val="22"/>
        </w:rPr>
      </w:pPr>
    </w:p>
    <w:p w14:paraId="37EEFECB" w14:textId="1CE0AF15" w:rsidR="00BA1DAD" w:rsidRPr="00A76E47" w:rsidRDefault="00113109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  <w:r w:rsidRPr="00A76E47">
        <w:rPr>
          <w:rFonts w:ascii="Calibri" w:hAnsi="Calibri"/>
          <w:b/>
          <w:color w:val="000000"/>
          <w:sz w:val="22"/>
          <w:szCs w:val="22"/>
        </w:rPr>
        <w:t>Załącznik nr 1 do S</w:t>
      </w:r>
      <w:r w:rsidR="00BA1DAD" w:rsidRPr="00A76E47">
        <w:rPr>
          <w:rFonts w:ascii="Calibri" w:hAnsi="Calibri"/>
          <w:b/>
          <w:color w:val="000000"/>
          <w:sz w:val="22"/>
          <w:szCs w:val="22"/>
        </w:rPr>
        <w:t>WZ</w:t>
      </w:r>
    </w:p>
    <w:p w14:paraId="66B17C73" w14:textId="77777777" w:rsidR="00BA1DAD" w:rsidRPr="00A76E47" w:rsidRDefault="00BA1DAD" w:rsidP="00BA1DAD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="Calibri" w:hAnsi="Calibri"/>
          <w:b/>
          <w:sz w:val="22"/>
          <w:szCs w:val="22"/>
        </w:rPr>
      </w:pPr>
    </w:p>
    <w:p w14:paraId="559140C1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rPr>
          <w:rFonts w:ascii="Calibri" w:hAnsi="Calibri"/>
          <w:b/>
        </w:rPr>
      </w:pPr>
    </w:p>
    <w:p w14:paraId="406DFD1C" w14:textId="77A99382" w:rsidR="00D31420" w:rsidRDefault="00450FD6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OPIS PRZEDMIOTU ZAMÓWIENIA</w:t>
      </w:r>
      <w:r w:rsidR="003B3E81">
        <w:rPr>
          <w:rFonts w:ascii="Calibri" w:hAnsi="Calibri"/>
          <w:b/>
        </w:rPr>
        <w:t xml:space="preserve"> (OPZ)</w:t>
      </w:r>
    </w:p>
    <w:p w14:paraId="5F0CF8C0" w14:textId="77777777" w:rsidR="003B3E81" w:rsidRDefault="003B3E81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14:paraId="63ACE751" w14:textId="5EECF7DA" w:rsidR="003B3E81" w:rsidRPr="00C44CD7" w:rsidRDefault="00C44CD7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="Calibri" w:hAnsi="Calibri"/>
          <w:b/>
          <w:bCs/>
          <w:u w:val="single"/>
        </w:rPr>
      </w:pPr>
      <w:r w:rsidRPr="00C44CD7">
        <w:rPr>
          <w:rFonts w:ascii="Calibri" w:hAnsi="Calibri"/>
          <w:b/>
          <w:bCs/>
          <w:sz w:val="22"/>
          <w:u w:val="single"/>
        </w:rPr>
        <w:t xml:space="preserve">UWAGA: </w:t>
      </w:r>
      <w:r w:rsidRPr="00C44CD7">
        <w:rPr>
          <w:rFonts w:ascii="Calibri" w:hAnsi="Calibri"/>
          <w:b/>
          <w:bCs/>
          <w:color w:val="000000"/>
          <w:sz w:val="22"/>
          <w:u w:val="single"/>
        </w:rPr>
        <w:t>Załącznik w odrębnym pliku w formie elektronicznej</w:t>
      </w:r>
    </w:p>
    <w:p w14:paraId="56940292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14:paraId="07338E5C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rPr>
          <w:rFonts w:ascii="Calibri" w:hAnsi="Calibri"/>
          <w:b/>
        </w:rPr>
      </w:pPr>
    </w:p>
    <w:p w14:paraId="56B05B28" w14:textId="77777777" w:rsidR="00D31420" w:rsidRPr="00410548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rPr>
          <w:rFonts w:ascii="Calibri" w:hAnsi="Calibri"/>
          <w:b/>
        </w:rPr>
      </w:pPr>
    </w:p>
    <w:p w14:paraId="5873D862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14:paraId="06CB5265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14:paraId="4124A75C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rPr>
          <w:rFonts w:ascii="Calibri" w:hAnsi="Calibri"/>
          <w:b/>
        </w:rPr>
      </w:pPr>
    </w:p>
    <w:p w14:paraId="363556E1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14:paraId="3752C324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14:paraId="7D1507E7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14:paraId="2ADD223A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14:paraId="0076E7E9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14:paraId="6CAB8B24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14:paraId="7A64BD5E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rPr>
          <w:rFonts w:ascii="Calibri" w:hAnsi="Calibri"/>
          <w:b/>
        </w:rPr>
      </w:pPr>
    </w:p>
    <w:p w14:paraId="05C1BD68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rPr>
          <w:rFonts w:ascii="Calibri" w:hAnsi="Calibri"/>
          <w:b/>
        </w:rPr>
      </w:pPr>
    </w:p>
    <w:p w14:paraId="098F3A27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rPr>
          <w:rFonts w:ascii="Calibri" w:hAnsi="Calibri"/>
          <w:b/>
        </w:rPr>
      </w:pPr>
    </w:p>
    <w:p w14:paraId="56B6AEBA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rPr>
          <w:rFonts w:ascii="Calibri" w:hAnsi="Calibri"/>
          <w:b/>
        </w:rPr>
      </w:pPr>
    </w:p>
    <w:p w14:paraId="3959F721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rPr>
          <w:rFonts w:ascii="Calibri" w:hAnsi="Calibri"/>
          <w:b/>
        </w:rPr>
      </w:pPr>
    </w:p>
    <w:p w14:paraId="473DEAAB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rPr>
          <w:rFonts w:ascii="Calibri" w:hAnsi="Calibri"/>
          <w:b/>
        </w:rPr>
      </w:pPr>
    </w:p>
    <w:p w14:paraId="2D60882D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14:paraId="6B54E8F5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="Calibri" w:hAnsi="Calibri"/>
          <w:b/>
        </w:rPr>
      </w:pPr>
    </w:p>
    <w:p w14:paraId="2735783F" w14:textId="590DFA23" w:rsidR="009F4312" w:rsidRPr="00A76E47" w:rsidRDefault="009F4312" w:rsidP="006B79E3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="Calibri" w:hAnsi="Calibri"/>
          <w:b/>
          <w:color w:val="000000"/>
          <w:sz w:val="22"/>
          <w:szCs w:val="22"/>
        </w:rPr>
      </w:pPr>
    </w:p>
    <w:p w14:paraId="4952CA99" w14:textId="77777777" w:rsidR="004F1F61" w:rsidRPr="00A76E47" w:rsidRDefault="004F1F61" w:rsidP="00612F09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  <w:u w:val="single"/>
        </w:rPr>
      </w:pPr>
    </w:p>
    <w:p w14:paraId="083334E4" w14:textId="77777777" w:rsidR="004F1F61" w:rsidRPr="00A76E47" w:rsidRDefault="004F1F61" w:rsidP="004F1F61">
      <w:pPr>
        <w:widowControl w:val="0"/>
        <w:tabs>
          <w:tab w:val="left" w:pos="8280"/>
        </w:tabs>
        <w:autoSpaceDE w:val="0"/>
        <w:autoSpaceDN w:val="0"/>
        <w:adjustRightInd w:val="0"/>
        <w:rPr>
          <w:rFonts w:ascii="Calibri" w:hAnsi="Calibri"/>
          <w:b/>
          <w:color w:val="000000"/>
          <w:sz w:val="22"/>
          <w:szCs w:val="22"/>
          <w:u w:val="single"/>
        </w:rPr>
      </w:pPr>
    </w:p>
    <w:p w14:paraId="2F80B21F" w14:textId="77777777" w:rsidR="00200906" w:rsidRPr="00A76E47" w:rsidRDefault="00200906" w:rsidP="00200906">
      <w:pPr>
        <w:widowControl w:val="0"/>
        <w:tabs>
          <w:tab w:val="left" w:pos="8280"/>
        </w:tabs>
        <w:autoSpaceDE w:val="0"/>
        <w:autoSpaceDN w:val="0"/>
        <w:adjustRightInd w:val="0"/>
        <w:rPr>
          <w:rFonts w:ascii="Calibri" w:hAnsi="Calibri"/>
          <w:b/>
          <w:color w:val="000000"/>
          <w:sz w:val="22"/>
          <w:szCs w:val="22"/>
        </w:rPr>
      </w:pPr>
    </w:p>
    <w:p w14:paraId="773E17F0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242959BC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61644B66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5FAD7A8B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1D431551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319590B4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51DD1FC8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2B19260E" w14:textId="77777777" w:rsidR="00CB2C92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1F91FDB8" w14:textId="77777777" w:rsidR="00E71810" w:rsidRDefault="00E71810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498F770D" w14:textId="77777777" w:rsidR="00E71810" w:rsidRDefault="00E71810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1A6BECE8" w14:textId="77777777" w:rsidR="00E71810" w:rsidRPr="00A76E47" w:rsidRDefault="00E71810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7ED5BE39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68EF9A6C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0E8AD76D" w14:textId="77777777" w:rsidR="00450FD6" w:rsidRDefault="00450FD6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1A6A6AA9" w14:textId="77777777" w:rsidR="00450FD6" w:rsidRDefault="00450FD6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7F279219" w14:textId="77777777" w:rsidR="00EA4F64" w:rsidRDefault="00EA4F64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7FAED0C3" w14:textId="79CE6C8F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Theme="minorHAnsi" w:hAnsiTheme="minorHAnsi"/>
          <w:b/>
          <w:sz w:val="22"/>
          <w:szCs w:val="22"/>
        </w:rPr>
      </w:pPr>
      <w:r w:rsidRPr="00A76E47">
        <w:rPr>
          <w:rFonts w:ascii="Calibri" w:hAnsi="Calibri"/>
          <w:b/>
          <w:color w:val="000000"/>
          <w:sz w:val="22"/>
          <w:szCs w:val="22"/>
        </w:rPr>
        <w:t xml:space="preserve">Załącznik nr </w:t>
      </w:r>
      <w:r>
        <w:rPr>
          <w:rFonts w:ascii="Calibri" w:hAnsi="Calibri"/>
          <w:b/>
          <w:color w:val="000000"/>
          <w:sz w:val="22"/>
          <w:szCs w:val="22"/>
        </w:rPr>
        <w:t>2</w:t>
      </w:r>
      <w:r w:rsidRPr="00A76E47">
        <w:rPr>
          <w:rFonts w:ascii="Calibri" w:hAnsi="Calibri"/>
          <w:b/>
          <w:color w:val="000000"/>
          <w:sz w:val="22"/>
          <w:szCs w:val="22"/>
        </w:rPr>
        <w:t xml:space="preserve"> do SWZ</w:t>
      </w:r>
    </w:p>
    <w:p w14:paraId="3A6AE23F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14:paraId="550F07CD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14:paraId="0E50980E" w14:textId="77777777" w:rsidR="00D31420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</w:p>
    <w:p w14:paraId="1118E37E" w14:textId="45640FD7" w:rsidR="00D31420" w:rsidRPr="00992E9D" w:rsidRDefault="00D31420" w:rsidP="00D31420">
      <w:pPr>
        <w:widowControl w:val="0"/>
        <w:tabs>
          <w:tab w:val="left" w:pos="8280"/>
        </w:tabs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  <w:sz w:val="22"/>
          <w:szCs w:val="22"/>
          <w:u w:val="single"/>
        </w:rPr>
      </w:pPr>
      <w:r w:rsidRPr="00992E9D">
        <w:rPr>
          <w:rFonts w:asciiTheme="minorHAnsi" w:hAnsiTheme="minorHAnsi"/>
          <w:b/>
          <w:sz w:val="22"/>
          <w:szCs w:val="22"/>
        </w:rPr>
        <w:t>FORMULARZ OFERT</w:t>
      </w:r>
      <w:r>
        <w:rPr>
          <w:rFonts w:asciiTheme="minorHAnsi" w:hAnsiTheme="minorHAnsi"/>
          <w:b/>
          <w:sz w:val="22"/>
          <w:szCs w:val="22"/>
        </w:rPr>
        <w:t>OW</w:t>
      </w:r>
      <w:r w:rsidRPr="00992E9D">
        <w:rPr>
          <w:rFonts w:asciiTheme="minorHAnsi" w:hAnsiTheme="minorHAnsi"/>
          <w:b/>
          <w:sz w:val="22"/>
          <w:szCs w:val="22"/>
        </w:rPr>
        <w:t>Y</w:t>
      </w:r>
    </w:p>
    <w:p w14:paraId="02DC0E34" w14:textId="77777777" w:rsidR="00D31420" w:rsidRPr="00992E9D" w:rsidRDefault="00D31420" w:rsidP="00D31420">
      <w:pPr>
        <w:widowControl w:val="0"/>
        <w:autoSpaceDE w:val="0"/>
        <w:autoSpaceDN w:val="0"/>
        <w:adjustRightInd w:val="0"/>
        <w:rPr>
          <w:rFonts w:asciiTheme="minorHAnsi" w:hAnsiTheme="minorHAnsi"/>
          <w:color w:val="000000"/>
          <w:sz w:val="22"/>
          <w:szCs w:val="22"/>
        </w:rPr>
      </w:pPr>
      <w:r w:rsidRPr="00992E9D">
        <w:rPr>
          <w:rFonts w:asciiTheme="minorHAnsi" w:hAnsiTheme="minorHAnsi"/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</w:p>
    <w:p w14:paraId="208C2C49" w14:textId="378AE025" w:rsidR="00D31420" w:rsidRPr="00F426C8" w:rsidRDefault="00D31420" w:rsidP="00D31420">
      <w:pPr>
        <w:jc w:val="both"/>
        <w:rPr>
          <w:rFonts w:asciiTheme="minorHAnsi" w:hAnsiTheme="minorHAnsi"/>
          <w:bCs/>
          <w:color w:val="000000"/>
          <w:sz w:val="22"/>
          <w:szCs w:val="22"/>
          <w:lang w:eastAsia="pl-PL"/>
        </w:rPr>
      </w:pPr>
      <w: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UWAGA: </w:t>
      </w:r>
      <w:r w:rsidRPr="00420694">
        <w:rPr>
          <w:rFonts w:asciiTheme="minorHAnsi" w:hAnsiTheme="minorHAnsi"/>
          <w:bCs/>
          <w:color w:val="000000"/>
          <w:sz w:val="22"/>
          <w:szCs w:val="22"/>
          <w:lang w:eastAsia="pl-PL"/>
        </w:rPr>
        <w:t>interaktywn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y</w:t>
      </w:r>
      <w:r w:rsidRPr="00420694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„Formularz ofertow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y</w:t>
      </w:r>
      <w:r w:rsidRPr="00420694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” 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udostępnion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y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przez 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Z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amawiającego na Platformie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br/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e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-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Zamówienia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 (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zamieszcz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 xml:space="preserve">ony </w:t>
      </w:r>
      <w:r w:rsidRPr="001010D8">
        <w:rPr>
          <w:rFonts w:asciiTheme="minorHAnsi" w:hAnsiTheme="minorHAnsi"/>
          <w:bCs/>
          <w:color w:val="000000"/>
          <w:sz w:val="22"/>
          <w:szCs w:val="22"/>
          <w:lang w:eastAsia="pl-PL"/>
        </w:rPr>
        <w:t>w podglądzie postępowania w zakładce „Informacje podstawowe”</w:t>
      </w:r>
      <w:r>
        <w:rPr>
          <w:rFonts w:asciiTheme="minorHAnsi" w:hAnsiTheme="minorHAnsi"/>
          <w:bCs/>
          <w:color w:val="000000"/>
          <w:sz w:val="22"/>
          <w:szCs w:val="22"/>
          <w:lang w:eastAsia="pl-PL"/>
        </w:rPr>
        <w:t>)</w:t>
      </w:r>
    </w:p>
    <w:p w14:paraId="3C8BB520" w14:textId="77777777" w:rsidR="00D31420" w:rsidRDefault="00D31420" w:rsidP="00D31420">
      <w:pPr>
        <w:jc w:val="right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4B041C0B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77B4A0AB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6784B5AE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693AD443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10EDF871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1460C252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5F0B9143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59D0B07F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360FED53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1C10664A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3C30F641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3D63FF7E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404D637C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73EE564C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1971A20A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376219FF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498C2699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20B1A90E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5AAF4006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1037FA07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4E7F9BD5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108A2A8D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1F8F137B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4EEB0842" w14:textId="77777777" w:rsidR="00CB2C92" w:rsidRPr="00A76E47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29A8BD1F" w14:textId="3E42190B" w:rsidR="00CB2C92" w:rsidRDefault="00CB2C92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08C78135" w14:textId="68B4894C" w:rsidR="00A65543" w:rsidRDefault="00A65543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7104078A" w14:textId="42A23EA8" w:rsidR="00A65543" w:rsidRDefault="00A65543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654A80E1" w14:textId="763F2D5F" w:rsidR="00A65543" w:rsidRDefault="00A65543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70BC9C74" w14:textId="0ECB1397" w:rsidR="00A65543" w:rsidRDefault="00A65543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1FBB4EAA" w14:textId="77777777" w:rsidR="00A65543" w:rsidRPr="00A76E47" w:rsidRDefault="00A65543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496C0C61" w14:textId="77777777" w:rsidR="00637351" w:rsidRDefault="00637351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6651E38F" w14:textId="77777777" w:rsidR="006F1684" w:rsidRPr="00A76E47" w:rsidRDefault="006F1684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673A12A4" w14:textId="77777777" w:rsidR="00D31420" w:rsidRDefault="00D31420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486ED3C4" w14:textId="77777777" w:rsidR="00ED6283" w:rsidRDefault="00ED6283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072449FD" w14:textId="77777777" w:rsidR="00E71810" w:rsidRDefault="00E71810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5C4EA036" w14:textId="77777777" w:rsidR="00E71810" w:rsidRDefault="00E71810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5A9D6391" w14:textId="77777777" w:rsidR="00ED6283" w:rsidRDefault="00ED6283" w:rsidP="00200906">
      <w:pPr>
        <w:widowControl w:val="0"/>
        <w:tabs>
          <w:tab w:val="left" w:pos="8280"/>
        </w:tabs>
        <w:autoSpaceDE w:val="0"/>
        <w:autoSpaceDN w:val="0"/>
        <w:adjustRightInd w:val="0"/>
        <w:jc w:val="right"/>
        <w:rPr>
          <w:rFonts w:ascii="Calibri" w:hAnsi="Calibri"/>
          <w:b/>
          <w:color w:val="000000"/>
          <w:sz w:val="22"/>
          <w:szCs w:val="22"/>
        </w:rPr>
      </w:pPr>
    </w:p>
    <w:p w14:paraId="075BB2AE" w14:textId="63E2751B" w:rsidR="00520C2B" w:rsidRDefault="00520C2B" w:rsidP="008E0273">
      <w:pPr>
        <w:suppressAutoHyphens w:val="0"/>
        <w:spacing w:line="360" w:lineRule="auto"/>
        <w:rPr>
          <w:rFonts w:ascii="Calibri" w:eastAsia="Calibri" w:hAnsi="Calibri" w:cs="Arial"/>
          <w:b/>
          <w:caps/>
          <w:sz w:val="22"/>
          <w:szCs w:val="22"/>
          <w:lang w:eastAsia="en-GB"/>
        </w:rPr>
      </w:pPr>
    </w:p>
    <w:p w14:paraId="383E9751" w14:textId="3A29A7A3" w:rsidR="00573203" w:rsidRPr="0075396A" w:rsidRDefault="00573203" w:rsidP="00573203">
      <w:pPr>
        <w:jc w:val="right"/>
        <w:rPr>
          <w:rFonts w:asciiTheme="minorHAnsi" w:hAnsiTheme="minorHAnsi"/>
          <w:i/>
          <w:sz w:val="20"/>
          <w:szCs w:val="20"/>
        </w:rPr>
      </w:pPr>
      <w: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lastRenderedPageBreak/>
        <w:t xml:space="preserve">Załącznik nr </w:t>
      </w:r>
      <w:r w:rsidR="009D2E11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3</w:t>
      </w:r>
      <w: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 do S</w:t>
      </w:r>
      <w:r w:rsidRPr="00275EB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WZ</w:t>
      </w:r>
    </w:p>
    <w:p w14:paraId="543FDF88" w14:textId="77777777" w:rsidR="00573203" w:rsidRPr="00A22DCF" w:rsidRDefault="00573203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316F4DD5" w14:textId="77777777" w:rsidR="00573203" w:rsidRPr="00A22DCF" w:rsidRDefault="00573203" w:rsidP="00573203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609ADA9" w14:textId="77777777" w:rsidR="00573203" w:rsidRPr="00842991" w:rsidRDefault="00573203" w:rsidP="00573203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57F89A" w14:textId="77777777" w:rsidR="00573203" w:rsidRPr="00262D61" w:rsidRDefault="00573203" w:rsidP="00573203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5E8D502" w14:textId="77777777" w:rsidR="00573203" w:rsidRPr="00A22DCF" w:rsidRDefault="00573203" w:rsidP="00573203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704075E1" w14:textId="77777777" w:rsidR="00573203" w:rsidRPr="00842991" w:rsidRDefault="00573203" w:rsidP="00573203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6DDA6CAC" w14:textId="77777777" w:rsidR="00573203" w:rsidRDefault="00573203" w:rsidP="00573203">
      <w:pPr>
        <w:spacing w:after="120" w:line="360" w:lineRule="auto"/>
        <w:rPr>
          <w:rFonts w:ascii="Arial" w:hAnsi="Arial" w:cs="Arial"/>
          <w:b/>
          <w:u w:val="single"/>
        </w:rPr>
      </w:pPr>
    </w:p>
    <w:p w14:paraId="6F87F965" w14:textId="77777777" w:rsidR="00573203" w:rsidRPr="00D9586F" w:rsidRDefault="00573203" w:rsidP="0057320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4E777BB8" w14:textId="77777777" w:rsidR="00573203" w:rsidRPr="00D9586F" w:rsidRDefault="00573203" w:rsidP="00573203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8D22E90" w14:textId="77777777" w:rsidR="00573203" w:rsidRPr="00A22DCF" w:rsidRDefault="00573203" w:rsidP="00573203">
      <w:pPr>
        <w:spacing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</w:p>
    <w:p w14:paraId="125139A9" w14:textId="77777777" w:rsidR="00573203" w:rsidRPr="00A22DCF" w:rsidRDefault="00573203" w:rsidP="00573203">
      <w:pPr>
        <w:jc w:val="both"/>
        <w:rPr>
          <w:rFonts w:ascii="Arial" w:hAnsi="Arial" w:cs="Arial"/>
          <w:sz w:val="21"/>
          <w:szCs w:val="21"/>
        </w:rPr>
      </w:pPr>
    </w:p>
    <w:p w14:paraId="511DB8B9" w14:textId="5B1788CA" w:rsidR="00573203" w:rsidRPr="009D2E11" w:rsidRDefault="00573203" w:rsidP="009D2E11">
      <w:pPr>
        <w:jc w:val="both"/>
        <w:rPr>
          <w:rFonts w:asciiTheme="minorHAnsi" w:hAnsiTheme="minorHAnsi"/>
          <w:b/>
          <w:i/>
          <w:iCs/>
          <w:sz w:val="26"/>
          <w:szCs w:val="26"/>
          <w:lang w:eastAsia="pl-PL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</w:t>
      </w:r>
      <w:r w:rsidR="00650F93" w:rsidRPr="00650F93">
        <w:rPr>
          <w:rFonts w:asciiTheme="minorHAnsi" w:hAnsiTheme="minorHAnsi"/>
          <w:b/>
          <w:i/>
          <w:iCs/>
          <w:lang w:eastAsia="pl-PL"/>
        </w:rPr>
        <w:t>Modernizacja oświetlenia zewnętrznego na terenie Gmin Turek, Mikstat oraz Gminy Miejskiej Turek</w:t>
      </w:r>
      <w:r w:rsidRPr="00914E2F">
        <w:rPr>
          <w:rFonts w:ascii="Arial" w:hAnsi="Arial" w:cs="Arial"/>
          <w:b/>
          <w:bCs/>
          <w:i/>
          <w:iCs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 w:rsidRPr="00A46CF8">
        <w:rPr>
          <w:rFonts w:ascii="Arial" w:hAnsi="Arial" w:cs="Arial"/>
          <w:sz w:val="21"/>
          <w:szCs w:val="21"/>
        </w:rPr>
        <w:t>Oświetlenie Uliczne i Drogowe sp. z o.o.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C44711D" w14:textId="77777777" w:rsidR="00573203" w:rsidRPr="006B52C5" w:rsidRDefault="00573203" w:rsidP="00573203">
      <w:pPr>
        <w:spacing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68B4528E" w14:textId="77777777" w:rsidR="00573203" w:rsidRPr="001448FB" w:rsidRDefault="00573203" w:rsidP="00573203">
      <w:pPr>
        <w:shd w:val="clear" w:color="auto" w:fill="BFBFBF" w:themeFill="background1" w:themeFillShade="BF"/>
        <w:spacing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8CFF683" w14:textId="77777777" w:rsidR="00573203" w:rsidRPr="009D2E11" w:rsidRDefault="00573203" w:rsidP="009D2E11">
      <w:pPr>
        <w:spacing w:line="360" w:lineRule="auto"/>
        <w:jc w:val="both"/>
        <w:rPr>
          <w:rFonts w:ascii="Arial" w:hAnsi="Arial" w:cs="Arial"/>
        </w:rPr>
      </w:pPr>
    </w:p>
    <w:p w14:paraId="0D30F322" w14:textId="77777777" w:rsidR="00573203" w:rsidRDefault="00573203" w:rsidP="00573203">
      <w:pPr>
        <w:pStyle w:val="Akapitzlist"/>
        <w:numPr>
          <w:ilvl w:val="0"/>
          <w:numId w:val="133"/>
        </w:numPr>
        <w:suppressAutoHyphens w:val="0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</w:r>
      <w:r w:rsidRPr="003D3D55">
        <w:rPr>
          <w:rFonts w:ascii="Arial" w:hAnsi="Arial" w:cs="Arial"/>
          <w:b/>
          <w:bCs/>
          <w:sz w:val="21"/>
          <w:szCs w:val="21"/>
        </w:rPr>
        <w:t>art. 108 ust. 1</w:t>
      </w:r>
      <w:r w:rsidRPr="004B00A9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29EC1647" w14:textId="77777777" w:rsidR="00573203" w:rsidRPr="008660AF" w:rsidRDefault="00573203" w:rsidP="00573203">
      <w:pPr>
        <w:pStyle w:val="Akapitzlist"/>
        <w:numPr>
          <w:ilvl w:val="0"/>
          <w:numId w:val="133"/>
        </w:numPr>
        <w:suppressAutoHyphens w:val="0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8660AF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660AF">
        <w:rPr>
          <w:rFonts w:ascii="Arial" w:hAnsi="Arial" w:cs="Arial"/>
          <w:sz w:val="21"/>
          <w:szCs w:val="21"/>
        </w:rPr>
        <w:br/>
      </w:r>
      <w:r w:rsidRPr="008660AF">
        <w:rPr>
          <w:rFonts w:ascii="Arial" w:hAnsi="Arial" w:cs="Arial"/>
          <w:b/>
          <w:bCs/>
          <w:sz w:val="21"/>
          <w:szCs w:val="21"/>
        </w:rPr>
        <w:t>art. 109 ust. 1 pkt 4, 5, 7</w:t>
      </w:r>
      <w:r w:rsidRPr="008660A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8660AF">
        <w:rPr>
          <w:rFonts w:ascii="Arial" w:hAnsi="Arial" w:cs="Arial"/>
          <w:sz w:val="21"/>
          <w:szCs w:val="21"/>
        </w:rPr>
        <w:t>Pzp</w:t>
      </w:r>
      <w:proofErr w:type="spellEnd"/>
      <w:r w:rsidRPr="008660AF">
        <w:rPr>
          <w:rFonts w:ascii="Arial" w:hAnsi="Arial" w:cs="Arial"/>
          <w:sz w:val="16"/>
          <w:szCs w:val="16"/>
        </w:rPr>
        <w:t>.</w:t>
      </w:r>
    </w:p>
    <w:p w14:paraId="611F5ABD" w14:textId="77777777" w:rsidR="00573203" w:rsidRPr="00A46CF8" w:rsidRDefault="00573203" w:rsidP="00573203">
      <w:pPr>
        <w:pStyle w:val="Akapitzlist"/>
        <w:numPr>
          <w:ilvl w:val="0"/>
          <w:numId w:val="133"/>
        </w:numPr>
        <w:suppressAutoHyphens w:val="0"/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 xml:space="preserve">pkt 1, 2 i 5 </w:t>
      </w:r>
      <w:r w:rsidRPr="00D13B3F">
        <w:rPr>
          <w:rFonts w:ascii="Arial" w:hAnsi="Arial" w:cs="Arial"/>
          <w:i/>
          <w:sz w:val="16"/>
          <w:szCs w:val="16"/>
        </w:rPr>
        <w:t>lub art.</w:t>
      </w:r>
      <w:r>
        <w:rPr>
          <w:rFonts w:ascii="Arial" w:hAnsi="Arial" w:cs="Arial"/>
          <w:i/>
          <w:sz w:val="16"/>
          <w:szCs w:val="16"/>
        </w:rPr>
        <w:t xml:space="preserve"> 109</w:t>
      </w:r>
      <w:r w:rsidRPr="00D13B3F">
        <w:rPr>
          <w:rFonts w:ascii="Arial" w:hAnsi="Arial" w:cs="Arial"/>
          <w:i/>
          <w:sz w:val="16"/>
          <w:szCs w:val="16"/>
        </w:rPr>
        <w:t xml:space="preserve"> ust. </w:t>
      </w:r>
      <w:r>
        <w:rPr>
          <w:rFonts w:ascii="Arial" w:hAnsi="Arial" w:cs="Arial"/>
          <w:i/>
          <w:sz w:val="16"/>
          <w:szCs w:val="16"/>
        </w:rPr>
        <w:t>1</w:t>
      </w:r>
      <w:r w:rsidRPr="00D13B3F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 xml:space="preserve">pkt 4, 5, 7 </w:t>
      </w:r>
      <w:r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D13B3F">
        <w:rPr>
          <w:rFonts w:ascii="Arial" w:hAnsi="Arial" w:cs="Arial"/>
          <w:sz w:val="21"/>
          <w:szCs w:val="21"/>
        </w:rPr>
        <w:t>Pzp</w:t>
      </w:r>
      <w:proofErr w:type="spellEnd"/>
      <w:r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>: ……………………………………</w:t>
      </w:r>
      <w:r>
        <w:rPr>
          <w:rFonts w:ascii="Arial" w:hAnsi="Arial" w:cs="Arial"/>
          <w:sz w:val="21"/>
          <w:szCs w:val="21"/>
        </w:rPr>
        <w:t>…</w:t>
      </w:r>
    </w:p>
    <w:p w14:paraId="22F1A312" w14:textId="77777777" w:rsidR="00573203" w:rsidRPr="003E60F6" w:rsidRDefault="00573203" w:rsidP="00573203">
      <w:pPr>
        <w:pStyle w:val="NormalnyWeb"/>
        <w:numPr>
          <w:ilvl w:val="0"/>
          <w:numId w:val="133"/>
        </w:numPr>
        <w:spacing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</w:t>
      </w:r>
      <w:r w:rsidRPr="00166864">
        <w:rPr>
          <w:rFonts w:ascii="Arial" w:hAnsi="Arial" w:cs="Arial"/>
          <w:b/>
          <w:bCs/>
          <w:sz w:val="21"/>
          <w:szCs w:val="21"/>
        </w:rPr>
        <w:t>art.  7 ust. 1</w:t>
      </w:r>
      <w:r w:rsidRPr="003F3B00">
        <w:rPr>
          <w:rFonts w:ascii="Arial" w:hAnsi="Arial" w:cs="Arial"/>
          <w:sz w:val="21"/>
          <w:szCs w:val="21"/>
        </w:rPr>
        <w:t xml:space="preserve"> ustawy 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lastRenderedPageBreak/>
        <w:t xml:space="preserve">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B09ACC0" w14:textId="77777777" w:rsidR="00573203" w:rsidRPr="00E31C06" w:rsidRDefault="00573203" w:rsidP="0057320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2D3518F8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90BA60D" w14:textId="77777777" w:rsidR="00573203" w:rsidRPr="00706D8B" w:rsidRDefault="00573203" w:rsidP="00573203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EEE3741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spełniam warunki udziału w postępowaniu określone przez zamawiającego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</w:t>
      </w:r>
      <w:r>
        <w:rPr>
          <w:rFonts w:ascii="Arial" w:hAnsi="Arial" w:cs="Arial"/>
          <w:sz w:val="21"/>
          <w:szCs w:val="21"/>
        </w:rPr>
        <w:t xml:space="preserve"> </w:t>
      </w:r>
      <w:r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>
        <w:rPr>
          <w:rFonts w:ascii="Arial" w:hAnsi="Arial" w:cs="Arial"/>
          <w:sz w:val="21"/>
          <w:szCs w:val="21"/>
        </w:rPr>
        <w:t xml:space="preserve"> </w:t>
      </w:r>
      <w:r w:rsidRPr="005F2A0D">
        <w:rPr>
          <w:rFonts w:ascii="Arial" w:hAnsi="Arial" w:cs="Arial"/>
          <w:i/>
          <w:sz w:val="14"/>
          <w:szCs w:val="14"/>
        </w:rPr>
        <w:t>(wskazać dokument i właściwą jednostkę redakcyjną dokumentu, w której określono warunki udziału w postępowaniu)</w:t>
      </w:r>
      <w:r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13CAC675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652C2422" w14:textId="77777777" w:rsidR="00573203" w:rsidRPr="00E24AD0" w:rsidRDefault="00573203" w:rsidP="00573203">
      <w:pPr>
        <w:spacing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69731DF1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00508E7B" w14:textId="77777777" w:rsidR="00573203" w:rsidRPr="00CF09B7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2D76B5B0" w14:textId="77777777" w:rsidR="00573203" w:rsidRPr="004D7E48" w:rsidRDefault="00573203" w:rsidP="0057320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E24F2D6" w14:textId="77777777" w:rsidR="00573203" w:rsidRPr="00B15FD3" w:rsidRDefault="00573203" w:rsidP="0057320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A84D210" w14:textId="77777777" w:rsidR="00573203" w:rsidRDefault="00573203" w:rsidP="0057320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>
        <w:rPr>
          <w:rFonts w:ascii="Arial" w:hAnsi="Arial" w:cs="Arial"/>
          <w:sz w:val="21"/>
          <w:szCs w:val="21"/>
        </w:rPr>
        <w:t xml:space="preserve"> </w:t>
      </w:r>
      <w:r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>
        <w:rPr>
          <w:rFonts w:ascii="Arial" w:hAnsi="Arial" w:cs="Arial"/>
          <w:sz w:val="21"/>
          <w:szCs w:val="21"/>
        </w:rPr>
        <w:t>ych</w:t>
      </w:r>
      <w:proofErr w:type="spellEnd"/>
      <w:r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2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</w:p>
    <w:p w14:paraId="447B6CE1" w14:textId="77777777" w:rsidR="00573203" w:rsidRDefault="00573203" w:rsidP="0057320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0FB1BB48" w14:textId="4154714C" w:rsidR="009D2E11" w:rsidRPr="009D2E11" w:rsidRDefault="00573203" w:rsidP="009D2E1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064E1601" w14:textId="47732288" w:rsidR="00573203" w:rsidRPr="00190D6E" w:rsidRDefault="00573203" w:rsidP="0057320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CAED357" w14:textId="77777777" w:rsidR="00573203" w:rsidRPr="001D3A19" w:rsidRDefault="00573203" w:rsidP="0057320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59EEAC89" w14:textId="77777777" w:rsidR="00573203" w:rsidRDefault="00573203" w:rsidP="00573203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345DEE65" w14:textId="77777777" w:rsidR="00573203" w:rsidRPr="002E0E61" w:rsidRDefault="00573203" w:rsidP="0057320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128F5E61" w14:textId="77777777" w:rsidR="00573203" w:rsidRPr="00AA336E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21245FDE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0B7E9D12" w14:textId="77777777" w:rsidR="00573203" w:rsidRPr="00AA336E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35C71B7" w14:textId="77777777" w:rsidR="00573203" w:rsidRPr="00A22DCF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C833978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1408F14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14BDCDFB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093D63F" w14:textId="77777777" w:rsidR="00573203" w:rsidRPr="00520F90" w:rsidRDefault="00573203" w:rsidP="0057320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528F1457" w14:textId="77777777" w:rsidR="00573203" w:rsidRDefault="00573203" w:rsidP="00573203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60C2532" w14:textId="77777777" w:rsidR="00573203" w:rsidRDefault="00573203" w:rsidP="00573203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2AFBD5F8" w14:textId="77777777" w:rsidR="00573203" w:rsidRDefault="00573203" w:rsidP="00573203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1A4C46AA" w14:textId="77777777" w:rsidR="00573203" w:rsidRDefault="00573203" w:rsidP="00573203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7B3FAABE" w14:textId="77777777" w:rsidR="00573203" w:rsidRDefault="00573203" w:rsidP="00573203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48623B3" w14:textId="77777777" w:rsidR="00573203" w:rsidRDefault="00573203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39145A6D" w14:textId="77777777" w:rsidR="00573203" w:rsidRDefault="00573203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5CDDDD9D" w14:textId="77777777" w:rsidR="00573203" w:rsidRDefault="00573203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468BBDF4" w14:textId="77777777" w:rsidR="00573203" w:rsidRDefault="00573203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1BBC6F07" w14:textId="77777777" w:rsidR="00573203" w:rsidRDefault="00573203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7CAB7B58" w14:textId="77777777" w:rsidR="009D2E11" w:rsidRDefault="009D2E11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26FC169E" w14:textId="77777777" w:rsidR="00573203" w:rsidRDefault="00573203" w:rsidP="00573203">
      <w:pPr>
        <w:rPr>
          <w:rFonts w:ascii="Arial" w:hAnsi="Arial" w:cs="Arial"/>
          <w:b/>
          <w:sz w:val="21"/>
          <w:szCs w:val="21"/>
        </w:rPr>
      </w:pPr>
      <w:r w:rsidRPr="0094531D">
        <w:rPr>
          <w:rFonts w:ascii="Arial" w:hAnsi="Arial" w:cs="Arial"/>
          <w:b/>
          <w:bCs/>
          <w:sz w:val="16"/>
          <w:szCs w:val="16"/>
          <w:u w:val="single"/>
          <w:lang w:eastAsia="pl-PL"/>
        </w:rPr>
        <w:t>UWAGA:</w:t>
      </w:r>
      <w:r w:rsidRPr="004F170A">
        <w:rPr>
          <w:rFonts w:ascii="Arial" w:hAnsi="Arial" w:cs="Arial"/>
          <w:sz w:val="16"/>
          <w:szCs w:val="16"/>
          <w:u w:val="single"/>
          <w:lang w:eastAsia="pl-PL"/>
        </w:rPr>
        <w:t xml:space="preserve"> </w:t>
      </w:r>
      <w:r w:rsidRPr="00F35BCF">
        <w:rPr>
          <w:rFonts w:ascii="Arial" w:hAnsi="Arial" w:cs="Arial"/>
          <w:sz w:val="16"/>
          <w:szCs w:val="16"/>
          <w:u w:val="single"/>
          <w:lang w:eastAsia="pl-PL"/>
        </w:rPr>
        <w:t>W przypadku wspólnego ubiegania się o zamówienie przez Wykonawców, niniejsze oświadczenie składa każdy z wykonawców</w:t>
      </w:r>
    </w:p>
    <w:p w14:paraId="2FFC7248" w14:textId="77777777" w:rsidR="00573203" w:rsidRDefault="00573203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02B9078E" w14:textId="77777777" w:rsidR="00573203" w:rsidRDefault="00573203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36332FBC" w14:textId="77777777" w:rsidR="006F1684" w:rsidRDefault="006F1684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7852EA4C" w14:textId="77777777" w:rsidR="006F1684" w:rsidRDefault="006F1684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57FD29A7" w14:textId="77777777" w:rsidR="006F1684" w:rsidRDefault="006F1684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2CEA69DB" w14:textId="77777777" w:rsidR="006F1684" w:rsidRDefault="006F1684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</w:p>
    <w:p w14:paraId="0F638C6F" w14:textId="77777777" w:rsidR="00573203" w:rsidRPr="00A22DCF" w:rsidRDefault="00573203" w:rsidP="00573203">
      <w:pPr>
        <w:spacing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Podmiot</w:t>
      </w:r>
      <w:r w:rsidRPr="00A22DCF">
        <w:rPr>
          <w:rFonts w:ascii="Arial" w:hAnsi="Arial" w:cs="Arial"/>
          <w:b/>
          <w:sz w:val="21"/>
          <w:szCs w:val="21"/>
        </w:rPr>
        <w:t>:</w:t>
      </w:r>
    </w:p>
    <w:p w14:paraId="790F3A7E" w14:textId="77777777" w:rsidR="00573203" w:rsidRPr="00A22DCF" w:rsidRDefault="00573203" w:rsidP="00573203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5843DF25" w14:textId="77777777" w:rsidR="00573203" w:rsidRPr="00842991" w:rsidRDefault="00573203" w:rsidP="00573203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ED47385" w14:textId="77777777" w:rsidR="00573203" w:rsidRPr="00262D61" w:rsidRDefault="00573203" w:rsidP="00573203">
      <w:pPr>
        <w:spacing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760906D" w14:textId="77777777" w:rsidR="00573203" w:rsidRPr="00A22DCF" w:rsidRDefault="00573203" w:rsidP="00573203">
      <w:pPr>
        <w:spacing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E91A101" w14:textId="77777777" w:rsidR="00573203" w:rsidRPr="00842991" w:rsidRDefault="00573203" w:rsidP="00573203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3DA837F" w14:textId="77777777" w:rsidR="00573203" w:rsidRPr="00A22DCF" w:rsidRDefault="00573203" w:rsidP="00573203">
      <w:pPr>
        <w:rPr>
          <w:rFonts w:ascii="Arial" w:hAnsi="Arial" w:cs="Arial"/>
          <w:sz w:val="21"/>
          <w:szCs w:val="21"/>
        </w:rPr>
      </w:pPr>
    </w:p>
    <w:p w14:paraId="30F37AB3" w14:textId="77777777" w:rsidR="00573203" w:rsidRDefault="00573203" w:rsidP="00573203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podmiotu udostępniającego zasoby </w:t>
      </w:r>
      <w:r w:rsidRPr="00A15DFD">
        <w:rPr>
          <w:rFonts w:ascii="Arial" w:hAnsi="Arial" w:cs="Arial"/>
          <w:bCs/>
          <w:i/>
          <w:iCs/>
          <w:sz w:val="20"/>
          <w:szCs w:val="20"/>
          <w:u w:val="single"/>
        </w:rPr>
        <w:t>(jeżeli dotyczy)</w:t>
      </w:r>
    </w:p>
    <w:p w14:paraId="07B6FD85" w14:textId="77777777" w:rsidR="00573203" w:rsidRPr="0059454A" w:rsidRDefault="00573203" w:rsidP="00573203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2289EA7" w14:textId="77777777" w:rsidR="00573203" w:rsidRDefault="00573203" w:rsidP="00573203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 xml:space="preserve">25 ust. </w:t>
      </w:r>
      <w:r>
        <w:rPr>
          <w:rFonts w:ascii="Arial" w:hAnsi="Arial" w:cs="Arial"/>
          <w:b/>
          <w:sz w:val="21"/>
          <w:szCs w:val="21"/>
        </w:rPr>
        <w:t>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3B5B1D26" w14:textId="77777777" w:rsidR="00573203" w:rsidRDefault="00573203" w:rsidP="00573203">
      <w:pPr>
        <w:jc w:val="both"/>
        <w:rPr>
          <w:rFonts w:ascii="Arial" w:hAnsi="Arial" w:cs="Arial"/>
          <w:sz w:val="21"/>
          <w:szCs w:val="21"/>
        </w:rPr>
      </w:pPr>
    </w:p>
    <w:p w14:paraId="317A024A" w14:textId="77777777" w:rsidR="00573203" w:rsidRPr="00A22DCF" w:rsidRDefault="00573203" w:rsidP="00573203">
      <w:pPr>
        <w:jc w:val="both"/>
        <w:rPr>
          <w:rFonts w:ascii="Arial" w:hAnsi="Arial" w:cs="Arial"/>
          <w:sz w:val="21"/>
          <w:szCs w:val="21"/>
        </w:rPr>
      </w:pPr>
    </w:p>
    <w:p w14:paraId="30B68F4D" w14:textId="7B91614F" w:rsidR="00573203" w:rsidRPr="009D2E11" w:rsidRDefault="00573203" w:rsidP="009D2E11">
      <w:pPr>
        <w:jc w:val="both"/>
        <w:rPr>
          <w:rFonts w:asciiTheme="minorHAnsi" w:hAnsiTheme="minorHAnsi"/>
          <w:b/>
          <w:i/>
          <w:iCs/>
          <w:sz w:val="26"/>
          <w:szCs w:val="26"/>
          <w:lang w:eastAsia="pl-PL"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>
        <w:rPr>
          <w:rFonts w:ascii="Arial" w:hAnsi="Arial" w:cs="Arial"/>
          <w:sz w:val="21"/>
          <w:szCs w:val="21"/>
        </w:rPr>
        <w:t xml:space="preserve"> pn. </w:t>
      </w:r>
      <w:r w:rsidR="00650F93" w:rsidRPr="00650F93">
        <w:rPr>
          <w:rFonts w:asciiTheme="minorHAnsi" w:hAnsiTheme="minorHAnsi"/>
          <w:b/>
          <w:i/>
          <w:iCs/>
          <w:lang w:eastAsia="pl-PL"/>
        </w:rPr>
        <w:t>Modernizacja oświetlenia zewnętrznego na terenie Gmin Turek, Mikstat oraz Gminy Miejskiej Turek</w:t>
      </w:r>
      <w:r>
        <w:rPr>
          <w:rFonts w:ascii="Arial" w:hAnsi="Arial" w:cs="Arial"/>
          <w:sz w:val="21"/>
          <w:szCs w:val="21"/>
        </w:rPr>
        <w:t xml:space="preserve"> </w:t>
      </w:r>
      <w:r w:rsidRPr="00EB7CDE">
        <w:rPr>
          <w:rFonts w:ascii="Arial" w:hAnsi="Arial" w:cs="Arial"/>
          <w:i/>
          <w:sz w:val="16"/>
          <w:szCs w:val="16"/>
        </w:rPr>
        <w:t>(nazwa postępowania)</w:t>
      </w:r>
      <w:r>
        <w:rPr>
          <w:rFonts w:ascii="Arial" w:hAnsi="Arial" w:cs="Arial"/>
          <w:sz w:val="21"/>
          <w:szCs w:val="21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prowadzonego przez </w:t>
      </w:r>
      <w:r>
        <w:rPr>
          <w:rFonts w:ascii="Arial" w:hAnsi="Arial" w:cs="Arial"/>
          <w:sz w:val="21"/>
          <w:szCs w:val="21"/>
        </w:rPr>
        <w:t xml:space="preserve">Oświetlenie Uliczne i Drogowe sp. z o.o. </w:t>
      </w:r>
      <w:r w:rsidRPr="00EB7CDE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66A43C36" w14:textId="77777777" w:rsidR="00573203" w:rsidRPr="006B52C5" w:rsidRDefault="00573203" w:rsidP="00573203">
      <w:pPr>
        <w:spacing w:line="360" w:lineRule="auto"/>
        <w:jc w:val="both"/>
        <w:rPr>
          <w:rFonts w:ascii="Arial" w:hAnsi="Arial" w:cs="Arial"/>
          <w:b/>
          <w:bCs/>
          <w:i/>
          <w:iCs/>
          <w:sz w:val="21"/>
          <w:szCs w:val="21"/>
        </w:rPr>
      </w:pPr>
    </w:p>
    <w:p w14:paraId="45A6C925" w14:textId="77777777" w:rsidR="00573203" w:rsidRPr="001563C8" w:rsidRDefault="00573203" w:rsidP="00573203">
      <w:pPr>
        <w:shd w:val="clear" w:color="auto" w:fill="BFBFBF" w:themeFill="background1" w:themeFillShade="BF"/>
        <w:spacing w:before="12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A7F6F01" w14:textId="77777777" w:rsidR="00573203" w:rsidRPr="004B00A9" w:rsidRDefault="00573203" w:rsidP="00573203">
      <w:pPr>
        <w:pStyle w:val="Akapitzlist"/>
        <w:numPr>
          <w:ilvl w:val="0"/>
          <w:numId w:val="134"/>
        </w:numPr>
        <w:suppressAutoHyphens w:val="0"/>
        <w:spacing w:before="12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>
        <w:rPr>
          <w:rFonts w:ascii="Arial" w:hAnsi="Arial" w:cs="Arial"/>
          <w:sz w:val="21"/>
          <w:szCs w:val="21"/>
        </w:rPr>
        <w:t xml:space="preserve"> </w:t>
      </w:r>
      <w:r w:rsidRPr="00DD59F0">
        <w:rPr>
          <w:rFonts w:ascii="Arial" w:hAnsi="Arial" w:cs="Arial"/>
          <w:sz w:val="21"/>
          <w:szCs w:val="21"/>
        </w:rPr>
        <w:t>podstawie</w:t>
      </w:r>
      <w:r w:rsidRPr="004B00A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</w:t>
      </w:r>
      <w:r w:rsidRPr="0029358E">
        <w:rPr>
          <w:rFonts w:ascii="Arial" w:hAnsi="Arial" w:cs="Arial"/>
          <w:b/>
          <w:bCs/>
          <w:sz w:val="21"/>
          <w:szCs w:val="21"/>
        </w:rPr>
        <w:t xml:space="preserve">art. 108 ust 1 </w:t>
      </w:r>
      <w:r w:rsidRPr="004B00A9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75D235AD" w14:textId="77777777" w:rsidR="00573203" w:rsidRPr="008660AF" w:rsidRDefault="00573203" w:rsidP="00573203">
      <w:pPr>
        <w:pStyle w:val="Akapitzlist"/>
        <w:numPr>
          <w:ilvl w:val="0"/>
          <w:numId w:val="134"/>
        </w:numPr>
        <w:suppressAutoHyphens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660AF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</w:t>
      </w:r>
      <w:r w:rsidRPr="008660AF">
        <w:rPr>
          <w:rFonts w:ascii="Arial" w:hAnsi="Arial" w:cs="Arial"/>
          <w:b/>
          <w:bCs/>
          <w:sz w:val="21"/>
          <w:szCs w:val="21"/>
        </w:rPr>
        <w:t>art. 109 ust. 1</w:t>
      </w:r>
      <w:r w:rsidRPr="008660AF">
        <w:rPr>
          <w:rFonts w:ascii="Arial" w:hAnsi="Arial" w:cs="Arial"/>
          <w:sz w:val="21"/>
          <w:szCs w:val="21"/>
        </w:rPr>
        <w:t xml:space="preserve"> </w:t>
      </w:r>
      <w:r w:rsidRPr="008660AF">
        <w:rPr>
          <w:rFonts w:ascii="Arial" w:hAnsi="Arial" w:cs="Arial"/>
          <w:b/>
          <w:bCs/>
          <w:sz w:val="21"/>
          <w:szCs w:val="21"/>
        </w:rPr>
        <w:t>pkt 4, 5, 7</w:t>
      </w:r>
      <w:r w:rsidRPr="008660A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Pr="008660AF">
        <w:rPr>
          <w:rFonts w:ascii="Arial" w:hAnsi="Arial" w:cs="Arial"/>
          <w:sz w:val="21"/>
          <w:szCs w:val="21"/>
        </w:rPr>
        <w:t>Pzp</w:t>
      </w:r>
      <w:proofErr w:type="spellEnd"/>
      <w:r w:rsidRPr="008660AF">
        <w:rPr>
          <w:rFonts w:ascii="Arial" w:hAnsi="Arial" w:cs="Arial"/>
          <w:sz w:val="20"/>
          <w:szCs w:val="20"/>
        </w:rPr>
        <w:t>.</w:t>
      </w:r>
    </w:p>
    <w:p w14:paraId="1C623685" w14:textId="77777777" w:rsidR="00573203" w:rsidRPr="00090246" w:rsidRDefault="00573203" w:rsidP="00573203">
      <w:pPr>
        <w:pStyle w:val="NormalnyWeb"/>
        <w:numPr>
          <w:ilvl w:val="0"/>
          <w:numId w:val="134"/>
        </w:numPr>
        <w:spacing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</w:t>
      </w:r>
      <w:r w:rsidRPr="00166864">
        <w:rPr>
          <w:rFonts w:ascii="Arial" w:hAnsi="Arial" w:cs="Arial"/>
          <w:b/>
          <w:bCs/>
          <w:color w:val="000000" w:themeColor="text1"/>
          <w:sz w:val="21"/>
          <w:szCs w:val="21"/>
        </w:rPr>
        <w:t>art.  7 ust. 1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ustawy 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2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7ED24BC7" w14:textId="77777777" w:rsidR="00573203" w:rsidRPr="00E44F37" w:rsidRDefault="00573203" w:rsidP="0057320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4B20BB9" w14:textId="77777777" w:rsidR="00573203" w:rsidRPr="008B2F45" w:rsidRDefault="00573203" w:rsidP="0057320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Pr="003D3D55">
        <w:rPr>
          <w:rFonts w:ascii="Arial" w:hAnsi="Arial" w:cs="Arial"/>
          <w:b/>
          <w:bCs/>
          <w:sz w:val="21"/>
          <w:szCs w:val="21"/>
        </w:rPr>
        <w:t>Specyfikacji Warunków Zamówienia w rozdziale V</w:t>
      </w:r>
      <w:r w:rsidRPr="00EE1FBF">
        <w:rPr>
          <w:rFonts w:ascii="Arial" w:hAnsi="Arial" w:cs="Arial"/>
          <w:i/>
          <w:sz w:val="16"/>
          <w:szCs w:val="16"/>
        </w:rPr>
        <w:t xml:space="preserve"> 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 zakresie: ………………………</w:t>
      </w:r>
      <w:r>
        <w:rPr>
          <w:rFonts w:ascii="Arial" w:hAnsi="Arial" w:cs="Arial"/>
          <w:sz w:val="21"/>
          <w:szCs w:val="21"/>
        </w:rPr>
        <w:t>….</w:t>
      </w:r>
      <w:r w:rsidRPr="008B2F45">
        <w:rPr>
          <w:rFonts w:ascii="Arial" w:hAnsi="Arial" w:cs="Arial"/>
          <w:sz w:val="21"/>
          <w:szCs w:val="21"/>
        </w:rPr>
        <w:t xml:space="preserve"> </w:t>
      </w:r>
    </w:p>
    <w:p w14:paraId="3A27F2C0" w14:textId="77777777" w:rsidR="00573203" w:rsidRPr="00190D6E" w:rsidRDefault="00573203" w:rsidP="00573203">
      <w:pPr>
        <w:spacing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29987F40" w14:textId="77777777" w:rsidR="00573203" w:rsidRPr="00E44F37" w:rsidRDefault="00573203" w:rsidP="0057320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5A56895F" w14:textId="77777777" w:rsidR="00573203" w:rsidRDefault="00573203" w:rsidP="00573203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44E0FA85" w14:textId="77777777" w:rsidR="00573203" w:rsidRPr="00E44F37" w:rsidRDefault="00573203" w:rsidP="0057320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F7A792" w14:textId="77777777" w:rsidR="00573203" w:rsidRPr="00AA336E" w:rsidRDefault="00573203" w:rsidP="00573203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8E44B0F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92028B6" w14:textId="77777777" w:rsidR="00573203" w:rsidRPr="00AA336E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1C692AE" w14:textId="77777777" w:rsidR="00573203" w:rsidRPr="00A22DCF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59F5D867" w14:textId="77777777" w:rsidR="00573203" w:rsidRPr="00AA336E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77BD44A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48BF1CC" w14:textId="77777777" w:rsidR="00573203" w:rsidRDefault="00573203" w:rsidP="00573203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37C813EC" w14:textId="77777777" w:rsidR="00573203" w:rsidRPr="00A345E9" w:rsidRDefault="00573203" w:rsidP="0057320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p w14:paraId="11B12578" w14:textId="77777777" w:rsidR="00573203" w:rsidRDefault="00573203" w:rsidP="00573203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53F7332D" w14:textId="77777777" w:rsidR="00573203" w:rsidRDefault="00573203" w:rsidP="00573203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4D73233B" w14:textId="77777777" w:rsidR="00573203" w:rsidRDefault="00573203" w:rsidP="00573203">
      <w:pPr>
        <w:pStyle w:val="Standard"/>
        <w:spacing w:line="276" w:lineRule="auto"/>
        <w:rPr>
          <w:rFonts w:asciiTheme="minorHAnsi" w:hAnsiTheme="minorHAnsi"/>
          <w:b/>
          <w:sz w:val="22"/>
          <w:szCs w:val="22"/>
        </w:rPr>
      </w:pPr>
    </w:p>
    <w:p w14:paraId="343152DD" w14:textId="77777777" w:rsidR="00573203" w:rsidRDefault="00573203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084BDF6C" w14:textId="77777777" w:rsidR="006F1684" w:rsidRDefault="006F1684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27A93A4E" w14:textId="77777777" w:rsidR="006F1684" w:rsidRDefault="006F1684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70EAFEDD" w14:textId="77777777" w:rsidR="006F1684" w:rsidRDefault="006F1684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77A18C17" w14:textId="77777777" w:rsidR="006F1684" w:rsidRDefault="006F1684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064657B2" w14:textId="77777777" w:rsidR="006F1684" w:rsidRDefault="006F1684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1574417C" w14:textId="77777777" w:rsidR="006F1684" w:rsidRDefault="006F1684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0B941CD4" w14:textId="77777777" w:rsidR="009D2E11" w:rsidRDefault="009D2E11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6344BAA1" w14:textId="77777777" w:rsidR="00573203" w:rsidRPr="008660AF" w:rsidRDefault="00573203" w:rsidP="00573203">
      <w:pPr>
        <w:suppressAutoHyphens w:val="0"/>
        <w:rPr>
          <w:rFonts w:asciiTheme="minorHAnsi" w:hAnsiTheme="minorHAnsi"/>
          <w:sz w:val="22"/>
          <w:szCs w:val="22"/>
          <w:lang w:eastAsia="pl-PL"/>
        </w:rPr>
      </w:pPr>
    </w:p>
    <w:p w14:paraId="5EB8A43A" w14:textId="05EFE161" w:rsidR="00573203" w:rsidRPr="00275EB7" w:rsidRDefault="00573203" w:rsidP="00573203">
      <w:pPr>
        <w:pStyle w:val="Nagwektabeli"/>
        <w:suppressLineNumbers w:val="0"/>
        <w:jc w:val="right"/>
        <w:rPr>
          <w:rFonts w:asciiTheme="minorHAnsi" w:hAnsiTheme="minorHAnsi"/>
          <w:sz w:val="22"/>
          <w:szCs w:val="22"/>
          <w:u w:val="single"/>
        </w:rPr>
      </w:pPr>
      <w:r>
        <w:rPr>
          <w:rFonts w:asciiTheme="minorHAnsi" w:hAnsiTheme="minorHAnsi"/>
          <w:sz w:val="22"/>
          <w:szCs w:val="22"/>
          <w:u w:val="single"/>
          <w:lang w:eastAsia="en-US"/>
        </w:rPr>
        <w:lastRenderedPageBreak/>
        <w:t xml:space="preserve">Załącznik nr </w:t>
      </w:r>
      <w:r w:rsidR="009D2E11">
        <w:rPr>
          <w:rFonts w:asciiTheme="minorHAnsi" w:hAnsiTheme="minorHAnsi"/>
          <w:sz w:val="22"/>
          <w:szCs w:val="22"/>
          <w:u w:val="single"/>
          <w:lang w:eastAsia="en-US"/>
        </w:rPr>
        <w:t>4</w:t>
      </w:r>
      <w:r>
        <w:rPr>
          <w:rFonts w:asciiTheme="minorHAnsi" w:hAnsiTheme="minorHAnsi"/>
          <w:sz w:val="22"/>
          <w:szCs w:val="22"/>
          <w:u w:val="single"/>
          <w:lang w:eastAsia="en-US"/>
        </w:rPr>
        <w:t xml:space="preserve"> do S</w:t>
      </w:r>
      <w:r w:rsidRPr="00275EB7">
        <w:rPr>
          <w:rFonts w:asciiTheme="minorHAnsi" w:hAnsiTheme="minorHAnsi"/>
          <w:sz w:val="22"/>
          <w:szCs w:val="22"/>
          <w:u w:val="single"/>
          <w:lang w:eastAsia="en-US"/>
        </w:rPr>
        <w:t>WZ</w:t>
      </w:r>
    </w:p>
    <w:p w14:paraId="6C813AEE" w14:textId="77777777" w:rsidR="00573203" w:rsidRPr="00992E9D" w:rsidRDefault="00573203" w:rsidP="00573203">
      <w:pPr>
        <w:pStyle w:val="Nagwektabeli"/>
        <w:suppressLineNumbers w:val="0"/>
        <w:jc w:val="left"/>
        <w:rPr>
          <w:rFonts w:asciiTheme="minorHAnsi" w:hAnsiTheme="minorHAnsi"/>
          <w:sz w:val="22"/>
          <w:szCs w:val="22"/>
        </w:rPr>
      </w:pPr>
    </w:p>
    <w:p w14:paraId="34BEB1F3" w14:textId="77777777" w:rsidR="00573203" w:rsidRDefault="00573203" w:rsidP="00573203">
      <w:pPr>
        <w:pStyle w:val="Nagwektabeli"/>
        <w:suppressLineNumbers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WYKAZ OSÓB</w:t>
      </w:r>
      <w:r w:rsidRPr="00BD315A">
        <w:rPr>
          <w:rFonts w:asciiTheme="minorHAnsi" w:hAnsiTheme="minorHAnsi"/>
          <w:sz w:val="22"/>
          <w:szCs w:val="22"/>
        </w:rPr>
        <w:t xml:space="preserve"> </w:t>
      </w:r>
    </w:p>
    <w:p w14:paraId="12BD89ED" w14:textId="77777777" w:rsidR="00573203" w:rsidRPr="00A0185C" w:rsidRDefault="00573203" w:rsidP="00573203">
      <w:pPr>
        <w:pStyle w:val="Nagwektabeli"/>
        <w:suppressLineNumbers w:val="0"/>
        <w:rPr>
          <w:rFonts w:asciiTheme="minorHAnsi" w:hAnsiTheme="minorHAnsi"/>
          <w:b w:val="0"/>
          <w:sz w:val="22"/>
          <w:szCs w:val="22"/>
          <w:u w:val="single"/>
        </w:rPr>
      </w:pPr>
      <w:r w:rsidRPr="00A0185C">
        <w:rPr>
          <w:rFonts w:asciiTheme="minorHAnsi" w:hAnsiTheme="minorHAnsi"/>
          <w:b w:val="0"/>
          <w:sz w:val="22"/>
          <w:szCs w:val="22"/>
          <w:u w:val="single"/>
        </w:rPr>
        <w:t>spełniających warunki, o których mowa w rozdziale V ust 1 pkt 2.4) lit. a) SWZ</w:t>
      </w:r>
    </w:p>
    <w:p w14:paraId="0C6109FD" w14:textId="77777777" w:rsidR="00573203" w:rsidRPr="00992E9D" w:rsidRDefault="00573203" w:rsidP="00573203">
      <w:pPr>
        <w:pStyle w:val="Nagwektabeli"/>
        <w:suppressLineNumbers w:val="0"/>
        <w:rPr>
          <w:rFonts w:asciiTheme="minorHAnsi" w:hAnsiTheme="minorHAnsi"/>
          <w:sz w:val="22"/>
          <w:szCs w:val="22"/>
        </w:rPr>
      </w:pPr>
    </w:p>
    <w:p w14:paraId="01C8EDEE" w14:textId="4CD0FE2F" w:rsidR="00573203" w:rsidRPr="00992E9D" w:rsidRDefault="00573203" w:rsidP="00573203">
      <w:pPr>
        <w:tabs>
          <w:tab w:val="left" w:pos="4320"/>
        </w:tabs>
        <w:suppressAutoHyphens w:val="0"/>
        <w:spacing w:line="360" w:lineRule="auto"/>
        <w:jc w:val="both"/>
        <w:rPr>
          <w:rFonts w:asciiTheme="minorHAnsi" w:hAnsiTheme="minorHAnsi"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45C6DB9" w14:textId="77777777" w:rsidR="00573203" w:rsidRDefault="00573203" w:rsidP="00573203">
      <w:pPr>
        <w:tabs>
          <w:tab w:val="left" w:pos="4320"/>
        </w:tabs>
        <w:suppressAutoHyphens w:val="0"/>
        <w:jc w:val="center"/>
        <w:rPr>
          <w:rFonts w:asciiTheme="minorHAnsi" w:hAnsiTheme="minorHAnsi"/>
          <w:i/>
          <w:iCs/>
          <w:sz w:val="22"/>
          <w:szCs w:val="22"/>
          <w:lang w:eastAsia="pl-PL"/>
        </w:rPr>
      </w:pPr>
      <w:r>
        <w:rPr>
          <w:rFonts w:asciiTheme="minorHAnsi" w:hAnsiTheme="minorHAnsi"/>
          <w:i/>
          <w:iCs/>
          <w:sz w:val="22"/>
          <w:szCs w:val="22"/>
          <w:lang w:eastAsia="pl-PL"/>
        </w:rPr>
        <w:t>(nazwa i adres Wykonawcy)</w:t>
      </w:r>
    </w:p>
    <w:p w14:paraId="077855C4" w14:textId="2800F688" w:rsidR="00573203" w:rsidRPr="006F1684" w:rsidRDefault="00573203" w:rsidP="006F1684">
      <w:pPr>
        <w:tabs>
          <w:tab w:val="left" w:pos="4320"/>
        </w:tabs>
        <w:suppressAutoHyphens w:val="0"/>
        <w:jc w:val="both"/>
        <w:rPr>
          <w:rFonts w:asciiTheme="minorHAnsi" w:hAnsiTheme="minorHAnsi"/>
          <w:iCs/>
          <w:sz w:val="22"/>
          <w:szCs w:val="22"/>
          <w:lang w:eastAsia="pl-PL"/>
        </w:rPr>
      </w:pPr>
      <w:r w:rsidRPr="00AD5C2B">
        <w:rPr>
          <w:rFonts w:asciiTheme="minorHAnsi" w:hAnsiTheme="minorHAnsi"/>
          <w:iCs/>
          <w:sz w:val="22"/>
          <w:szCs w:val="22"/>
          <w:lang w:eastAsia="pl-PL"/>
        </w:rPr>
        <w:t>Oświadczam/y, że przy realizacji przedmiotowego zamówienia będą uczestniczyć niżej wymienione osoby:</w:t>
      </w:r>
    </w:p>
    <w:tbl>
      <w:tblPr>
        <w:tblW w:w="921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7"/>
        <w:gridCol w:w="4687"/>
        <w:gridCol w:w="2410"/>
      </w:tblGrid>
      <w:tr w:rsidR="00573203" w:rsidRPr="00992E9D" w14:paraId="0F6408C9" w14:textId="77777777" w:rsidTr="006008F8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7EFDA5" w14:textId="77777777" w:rsidR="00573203" w:rsidRPr="00E52A14" w:rsidRDefault="00573203" w:rsidP="006008F8">
            <w:pPr>
              <w:snapToGrid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52A14">
              <w:rPr>
                <w:rFonts w:asciiTheme="minorHAnsi" w:hAnsiTheme="minorHAnsi"/>
                <w:sz w:val="16"/>
                <w:szCs w:val="16"/>
              </w:rPr>
              <w:t xml:space="preserve">Imię i nazwisko </w:t>
            </w:r>
            <w:r w:rsidRPr="00E52A14">
              <w:rPr>
                <w:rFonts w:asciiTheme="minorHAnsi" w:hAnsiTheme="minorHAnsi"/>
                <w:b/>
                <w:sz w:val="16"/>
                <w:szCs w:val="16"/>
              </w:rPr>
              <w:t>¹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D57AAE" w14:textId="77777777" w:rsidR="00573203" w:rsidRPr="00E52A14" w:rsidRDefault="00573203" w:rsidP="006008F8">
            <w:pPr>
              <w:snapToGrid w:val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E52A14">
              <w:rPr>
                <w:rFonts w:asciiTheme="minorHAnsi" w:hAnsiTheme="minorHAnsi"/>
                <w:sz w:val="16"/>
                <w:szCs w:val="16"/>
              </w:rPr>
              <w:t>Funkcja w realizacji zamówienia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059F4" w14:textId="77777777" w:rsidR="00573203" w:rsidRPr="00E52A14" w:rsidRDefault="00573203" w:rsidP="006008F8">
            <w:pPr>
              <w:snapToGrid w:val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E52A14">
              <w:rPr>
                <w:rFonts w:asciiTheme="minorHAnsi" w:hAnsiTheme="minorHAnsi"/>
                <w:sz w:val="16"/>
                <w:szCs w:val="16"/>
              </w:rPr>
              <w:t xml:space="preserve">Informacja o podstawie dysponowania osobą </w:t>
            </w:r>
            <w:r w:rsidRPr="00E52A14">
              <w:rPr>
                <w:rFonts w:asciiTheme="minorHAnsi" w:hAnsiTheme="minorHAnsi"/>
                <w:b/>
                <w:sz w:val="16"/>
                <w:szCs w:val="16"/>
              </w:rPr>
              <w:t>²</w:t>
            </w:r>
          </w:p>
          <w:p w14:paraId="241798F8" w14:textId="77777777" w:rsidR="00573203" w:rsidRPr="00E52A14" w:rsidRDefault="00573203" w:rsidP="006008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16"/>
                <w:szCs w:val="16"/>
                <w:lang w:eastAsia="pl-PL"/>
              </w:rPr>
            </w:pPr>
            <w:r w:rsidRPr="00E52A14">
              <w:rPr>
                <w:rFonts w:asciiTheme="minorHAnsi" w:hAnsiTheme="minorHAnsi"/>
                <w:i/>
                <w:sz w:val="16"/>
                <w:szCs w:val="16"/>
                <w:lang w:eastAsia="pl-PL"/>
              </w:rPr>
              <w:t>(w przypadku udostepnienia</w:t>
            </w:r>
          </w:p>
          <w:p w14:paraId="385425D4" w14:textId="77777777" w:rsidR="00573203" w:rsidRPr="00E52A14" w:rsidRDefault="00573203" w:rsidP="006008F8">
            <w:pPr>
              <w:snapToGrid w:val="0"/>
              <w:jc w:val="center"/>
              <w:rPr>
                <w:rFonts w:asciiTheme="minorHAnsi" w:hAnsiTheme="minorHAnsi"/>
                <w:b/>
                <w:i/>
                <w:sz w:val="16"/>
                <w:szCs w:val="16"/>
              </w:rPr>
            </w:pPr>
            <w:r w:rsidRPr="00E52A14">
              <w:rPr>
                <w:rFonts w:asciiTheme="minorHAnsi" w:hAnsiTheme="minorHAnsi"/>
                <w:i/>
                <w:sz w:val="16"/>
                <w:szCs w:val="16"/>
                <w:lang w:eastAsia="pl-PL"/>
              </w:rPr>
              <w:t>podać nazwę podmiotu)</w:t>
            </w:r>
          </w:p>
          <w:p w14:paraId="0F3C17A7" w14:textId="77777777" w:rsidR="00573203" w:rsidRPr="00E52A14" w:rsidRDefault="00573203" w:rsidP="006008F8">
            <w:pPr>
              <w:pStyle w:val="Nagwek40"/>
              <w:spacing w:before="0" w:after="0"/>
              <w:ind w:left="-43"/>
              <w:rPr>
                <w:rFonts w:asciiTheme="minorHAnsi" w:hAnsiTheme="minorHAnsi"/>
                <w:sz w:val="16"/>
                <w:szCs w:val="16"/>
                <w:shd w:val="clear" w:color="auto" w:fill="FFFF00"/>
              </w:rPr>
            </w:pPr>
          </w:p>
        </w:tc>
      </w:tr>
      <w:tr w:rsidR="00573203" w:rsidRPr="00992E9D" w14:paraId="21A04F60" w14:textId="77777777" w:rsidTr="006008F8">
        <w:trPr>
          <w:trHeight w:val="1355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B1B375" w14:textId="77777777" w:rsidR="00573203" w:rsidRPr="00992E9D" w:rsidRDefault="00573203" w:rsidP="006008F8">
            <w:pPr>
              <w:pStyle w:val="Akapitzlist"/>
              <w:snapToGrid w:val="0"/>
              <w:ind w:left="142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t>..………………………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3E37F7" w14:textId="77777777" w:rsidR="00573203" w:rsidRPr="006D6EFD" w:rsidRDefault="00573203" w:rsidP="006008F8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335CE4">
              <w:rPr>
                <w:rFonts w:asciiTheme="minorHAnsi" w:hAnsiTheme="minorHAnsi" w:cs="Times New Roman"/>
                <w:sz w:val="18"/>
                <w:szCs w:val="18"/>
              </w:rPr>
              <w:t xml:space="preserve">Osoba posiadająca 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ważne uprawniania do pracy pod napięciem (PPN) w sieciach elektroenergetycznych (ukończony kurs dla elektromonterów) wg określonych numerów technologii zgodnych z instrukcją PPN obowiązującą w Energa-Operator SA oraz świadectwo kwalifikacyjne uprawniające do zajmowania się eksploatacją urządzeń, instalacji i sieci elektroenergetycznych oraz sieci elektrycznego oświetlenia ulicznego o napięciu do 1kV </w:t>
            </w:r>
            <w:r w:rsidRPr="00FC211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na stanowisku eksploatacji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, potwierdzon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"Wykazem osób upoważnionych przez wykonawcę zewnętrznego do wykonywania/organizowania prac pod napięciem przy urządzeniach elektroenergetycznych ENERGA-OPERATOR SA Oddział w Kaliszu" podpisanym przez osobę akceptującą wykaz w imieniu prowadzącego eksploatację, zgodnie z "Zasadami organizacji i wykonywania prac pod napięciem przez wykonawców zewnętrznych przy urządzeniach elektroenergetycznych" pkt 3.1. </w:t>
            </w:r>
            <w:proofErr w:type="spellStart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ppkt</w:t>
            </w:r>
            <w:proofErr w:type="spellEnd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2 oraz załącznikiem nr 2. (https://secure.sitebees.com/file/mediakit/2595570/e/przygotowanie_realizacji_prac_planowych_doraznych_i_awaryjnych.pdf) lub wpis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em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do wykazu osób upoważnionych do pracy pod napięciem prowadzonego przez Zamawiającego (</w:t>
            </w:r>
            <w:proofErr w:type="spellStart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OUiD</w:t>
            </w:r>
            <w:proofErr w:type="spellEnd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DBDD" w14:textId="77777777" w:rsidR="00573203" w:rsidRPr="006D6EFD" w:rsidRDefault="00573203" w:rsidP="00573203">
            <w:pPr>
              <w:pStyle w:val="Akapitzlist"/>
              <w:numPr>
                <w:ilvl w:val="0"/>
                <w:numId w:val="58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5F00A505" w14:textId="77777777" w:rsidR="00573203" w:rsidRPr="006D6EFD" w:rsidRDefault="00573203" w:rsidP="00573203">
            <w:pPr>
              <w:pStyle w:val="Akapitzlist"/>
              <w:numPr>
                <w:ilvl w:val="0"/>
                <w:numId w:val="58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36C794B2" w14:textId="77777777" w:rsidR="00573203" w:rsidRPr="006D6EFD" w:rsidRDefault="00573203" w:rsidP="006008F8">
            <w:pPr>
              <w:snapToGrid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  <w:tr w:rsidR="00573203" w:rsidRPr="00992E9D" w14:paraId="724CFFE2" w14:textId="77777777" w:rsidTr="006008F8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11E022" w14:textId="77777777" w:rsidR="00573203" w:rsidRPr="00992E9D" w:rsidRDefault="00573203" w:rsidP="006008F8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t>………………………..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02C0E" w14:textId="77777777" w:rsidR="00573203" w:rsidRPr="006D6EFD" w:rsidRDefault="00573203" w:rsidP="006008F8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335CE4">
              <w:rPr>
                <w:rFonts w:asciiTheme="minorHAnsi" w:hAnsiTheme="minorHAnsi" w:cs="Times New Roman"/>
                <w:sz w:val="18"/>
                <w:szCs w:val="18"/>
              </w:rPr>
              <w:t xml:space="preserve">Osoba posiadająca 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ważne uprawniania do pracy pod napięciem (PPN) w sieciach elektroenergetycznych (ukończony kurs dla elektromonterów) wg określonych numerów technologii zgodnych z instrukcją PPN obowiązującą w Energa-Operator SA oraz świadectwo kwalifikacyjne uprawniające do zajmowania się eksploatacją urządzeń, instalacji i sieci elektroenergetycznych oraz sieci elektrycznego oświetlenia ulicznego o napięciu do 1kV </w:t>
            </w:r>
            <w:r w:rsidRPr="00FC2119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na stanowisku eksploatacji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, potwierdzon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e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"Wykazem osób upoważnionych przez wykonawcę zewnętrznego do wykonywania/organizowania prac pod napięciem przy urządzeniach elektroenergetycznych ENERGA-OPERATOR SA Oddział w Kaliszu" podpisanym przez osobę akceptującą wykaz w imieniu prowadzącego eksploatację, zgodnie z "Zasadami organizacji i wykonywania prac pod napięciem przez wykonawców zewnętrznych przy urządzeniach elektroenergetycznych" pkt 3.1. </w:t>
            </w:r>
            <w:proofErr w:type="spellStart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ppkt</w:t>
            </w:r>
            <w:proofErr w:type="spellEnd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2 oraz załącznikiem nr 2. (https://secure.sitebees.com/file/mediakit/2595570/e/przygotowanie_realizacji_prac_planowych_doraznych_i_awaryjnych.p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lastRenderedPageBreak/>
              <w:t>df) lub wpis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em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do wykazu osób upoważnionych do pracy pod napięciem prowadzonego przez Zamawiającego (</w:t>
            </w:r>
            <w:proofErr w:type="spellStart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OUiD</w:t>
            </w:r>
            <w:proofErr w:type="spellEnd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6D54E" w14:textId="77777777" w:rsidR="00573203" w:rsidRPr="006D6EFD" w:rsidRDefault="00573203" w:rsidP="00573203">
            <w:pPr>
              <w:pStyle w:val="Akapitzlist"/>
              <w:numPr>
                <w:ilvl w:val="0"/>
                <w:numId w:val="58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lastRenderedPageBreak/>
              <w:t>Osoba będąca w dyspozycji Wykonawcy</w:t>
            </w:r>
          </w:p>
          <w:p w14:paraId="69A1B7FF" w14:textId="77777777" w:rsidR="00573203" w:rsidRPr="006D6EFD" w:rsidRDefault="00573203" w:rsidP="00573203">
            <w:pPr>
              <w:pStyle w:val="Akapitzlist"/>
              <w:numPr>
                <w:ilvl w:val="0"/>
                <w:numId w:val="58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7C1CA759" w14:textId="77777777" w:rsidR="00573203" w:rsidRPr="006D6EFD" w:rsidRDefault="00573203" w:rsidP="006008F8">
            <w:pPr>
              <w:pStyle w:val="Nagwek40"/>
              <w:snapToGrid w:val="0"/>
              <w:spacing w:before="120"/>
              <w:jc w:val="center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  <w:tr w:rsidR="00573203" w:rsidRPr="00992E9D" w14:paraId="1A031581" w14:textId="77777777" w:rsidTr="006008F8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01795D" w14:textId="77777777" w:rsidR="00573203" w:rsidRPr="00992E9D" w:rsidRDefault="00573203" w:rsidP="006008F8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t>………………………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99ACCB" w14:textId="77777777" w:rsidR="00573203" w:rsidRPr="006D6EFD" w:rsidRDefault="00573203" w:rsidP="006008F8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335CE4">
              <w:rPr>
                <w:rFonts w:asciiTheme="minorHAnsi" w:hAnsiTheme="minorHAnsi" w:cs="Times New Roman"/>
                <w:sz w:val="18"/>
                <w:szCs w:val="18"/>
              </w:rPr>
              <w:t xml:space="preserve">Osoba 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posiadając</w:t>
            </w:r>
            <w:r>
              <w:rPr>
                <w:rFonts w:asciiTheme="minorHAnsi" w:hAnsiTheme="minorHAnsi" w:cs="Times New Roman"/>
                <w:sz w:val="18"/>
                <w:szCs w:val="18"/>
              </w:rPr>
              <w:t>a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ważne uprawniania dla osób na stanowisku dozoru prac pod napięciem (PPN) w sieciach elektroenergetycznych wg określonych numerów technologii zgodnych z instrukcją PPN obowiązującą w Energa-Operator SA oraz świadectwo kwalifikacyjne uprawniające do zajmowania się eksploatacją urządzeń, instalacji i sieci elektroenergetycznych oraz sieci elektrycznego oświetlenia ulicznego o napięciu do 1kV na </w:t>
            </w:r>
            <w:r w:rsidRPr="00BF4B96">
              <w:rPr>
                <w:rFonts w:asciiTheme="minorHAnsi" w:hAnsiTheme="minorHAnsi" w:cs="Times New Roman"/>
                <w:b/>
                <w:bCs/>
                <w:sz w:val="18"/>
                <w:szCs w:val="18"/>
              </w:rPr>
              <w:t>stanowisku dozoru</w:t>
            </w:r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, potwierdzonymi "Wykazem osób upoważnionych przez wykonawcę zewnętrznego do wykonywania/organizowania prac pod napięciem przy urządzeniach elektroenergetycznych ENERGA-OPERATOR SA Oddział w Kaliszu" podpisanym przez osobę akceptującą wykaz w imieniu prowadzącego eksploatację, zgodnie z "Zasadami organizacji i wykonywania prac pod napięciem przez wykonawców zewnętrznych przy urządzeniach elektroenergetycznych" pkt 3.1. </w:t>
            </w:r>
            <w:proofErr w:type="spellStart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ppkt</w:t>
            </w:r>
            <w:proofErr w:type="spellEnd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 xml:space="preserve"> 2 oraz załącznikiem nr 2. (https://secure.sitebees.com/file/mediakit/2595570/e/przygotowanie_realizacji_prac_planowych_doraznych_i_awaryjnych.pdf) lub wpisaną do wykazu osób upoważnionych do pracy pod napięciem prowadzonego przez Zamawiającego (</w:t>
            </w:r>
            <w:proofErr w:type="spellStart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OUiD</w:t>
            </w:r>
            <w:proofErr w:type="spellEnd"/>
            <w:r w:rsidRPr="00FC2119">
              <w:rPr>
                <w:rFonts w:asciiTheme="minorHAnsi" w:hAnsiTheme="minorHAnsi" w:cs="Times New Roman"/>
                <w:sz w:val="18"/>
                <w:szCs w:val="18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6B094" w14:textId="77777777" w:rsidR="00573203" w:rsidRPr="006D6EFD" w:rsidRDefault="00573203" w:rsidP="00573203">
            <w:pPr>
              <w:pStyle w:val="Akapitzlist"/>
              <w:numPr>
                <w:ilvl w:val="0"/>
                <w:numId w:val="58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1A30E686" w14:textId="77777777" w:rsidR="00573203" w:rsidRPr="006D6EFD" w:rsidRDefault="00573203" w:rsidP="00573203">
            <w:pPr>
              <w:pStyle w:val="Akapitzlist"/>
              <w:numPr>
                <w:ilvl w:val="0"/>
                <w:numId w:val="58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61086477" w14:textId="77777777" w:rsidR="00573203" w:rsidRPr="006D6EFD" w:rsidRDefault="00573203" w:rsidP="006008F8">
            <w:pPr>
              <w:pStyle w:val="Nagwek40"/>
              <w:snapToGrid w:val="0"/>
              <w:spacing w:before="120"/>
              <w:jc w:val="center"/>
              <w:rPr>
                <w:rFonts w:asciiTheme="minorHAnsi" w:hAnsiTheme="minorHAnsi" w:cs="Times New Roman"/>
                <w:b/>
                <w:sz w:val="18"/>
                <w:szCs w:val="18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  <w:tr w:rsidR="00573203" w:rsidRPr="00992E9D" w14:paraId="5EE79B00" w14:textId="77777777" w:rsidTr="006008F8"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5CBB67" w14:textId="77777777" w:rsidR="00573203" w:rsidRPr="00992E9D" w:rsidRDefault="00573203" w:rsidP="006008F8">
            <w:pPr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992E9D">
              <w:rPr>
                <w:rFonts w:asciiTheme="minorHAnsi" w:hAnsiTheme="minorHAnsi"/>
                <w:sz w:val="22"/>
                <w:szCs w:val="22"/>
              </w:rPr>
              <w:t>………………………</w:t>
            </w:r>
          </w:p>
        </w:tc>
        <w:tc>
          <w:tcPr>
            <w:tcW w:w="4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8E011D" w14:textId="77777777" w:rsidR="00573203" w:rsidRPr="00335CE4" w:rsidRDefault="00573203" w:rsidP="006008F8">
            <w:pPr>
              <w:pStyle w:val="Nagwek40"/>
              <w:snapToGrid w:val="0"/>
              <w:spacing w:before="120"/>
              <w:jc w:val="both"/>
              <w:rPr>
                <w:rFonts w:asciiTheme="minorHAnsi" w:hAnsiTheme="minorHAnsi" w:cs="Times New Roman"/>
                <w:sz w:val="18"/>
                <w:szCs w:val="18"/>
              </w:rPr>
            </w:pPr>
            <w:r w:rsidRPr="006D6EFD">
              <w:rPr>
                <w:rFonts w:asciiTheme="minorHAnsi" w:hAnsiTheme="minorHAnsi" w:cs="Times New Roman"/>
                <w:sz w:val="18"/>
                <w:szCs w:val="18"/>
              </w:rPr>
              <w:t xml:space="preserve">Osoba posiadająca uprawnienia budowlane do kierowania robotami budowlanymi w specjalności instalacyjnej w zakresie sieci, instalacji i urządzeń elektrycznych i elektroenergetycznych w zakresie niezbędnym do wykonania przedmiotu zamówienia lub odpowiadające im ważne uprawnienia budowlane, które zostały wydane na podstawie wcześniej obowiązujących przepisów w tym zakresie – </w:t>
            </w:r>
            <w:r w:rsidRPr="006D6EFD">
              <w:rPr>
                <w:rFonts w:asciiTheme="minorHAnsi" w:hAnsiTheme="minorHAnsi" w:cs="Times New Roman"/>
                <w:b/>
                <w:sz w:val="18"/>
                <w:szCs w:val="18"/>
              </w:rPr>
              <w:t>kierownik budowy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D6CD5" w14:textId="77777777" w:rsidR="00573203" w:rsidRPr="006D6EFD" w:rsidRDefault="00573203" w:rsidP="00573203">
            <w:pPr>
              <w:pStyle w:val="Akapitzlist"/>
              <w:numPr>
                <w:ilvl w:val="0"/>
                <w:numId w:val="58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będąca w dyspozycji Wykonawcy</w:t>
            </w:r>
          </w:p>
          <w:p w14:paraId="0CD5032B" w14:textId="77777777" w:rsidR="00573203" w:rsidRPr="006D6EFD" w:rsidRDefault="00573203" w:rsidP="00573203">
            <w:pPr>
              <w:pStyle w:val="Akapitzlist"/>
              <w:numPr>
                <w:ilvl w:val="0"/>
                <w:numId w:val="58"/>
              </w:numPr>
              <w:suppressAutoHyphens w:val="0"/>
              <w:autoSpaceDE w:val="0"/>
              <w:autoSpaceDN w:val="0"/>
              <w:adjustRightInd w:val="0"/>
              <w:ind w:left="391" w:hanging="284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Osoba udostępniona przez inny podmiot , tj.</w:t>
            </w:r>
          </w:p>
          <w:p w14:paraId="62E74FA7" w14:textId="77777777" w:rsidR="00573203" w:rsidRPr="006D6EFD" w:rsidRDefault="00573203" w:rsidP="006008F8">
            <w:pPr>
              <w:pStyle w:val="Akapitzlist"/>
              <w:suppressAutoHyphens w:val="0"/>
              <w:autoSpaceDE w:val="0"/>
              <w:autoSpaceDN w:val="0"/>
              <w:adjustRightInd w:val="0"/>
              <w:ind w:left="391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6D6EFD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……………………….</w:t>
            </w:r>
          </w:p>
        </w:tc>
      </w:tr>
    </w:tbl>
    <w:p w14:paraId="763226F6" w14:textId="77777777" w:rsidR="00573203" w:rsidRPr="006D6EFD" w:rsidRDefault="00573203" w:rsidP="00573203">
      <w:pPr>
        <w:jc w:val="both"/>
        <w:rPr>
          <w:rFonts w:asciiTheme="minorHAnsi" w:hAnsiTheme="minorHAnsi"/>
          <w:i/>
          <w:sz w:val="22"/>
          <w:szCs w:val="22"/>
        </w:rPr>
      </w:pPr>
      <w:r w:rsidRPr="006D6EFD">
        <w:rPr>
          <w:rFonts w:asciiTheme="minorHAnsi" w:hAnsiTheme="minorHAnsi"/>
          <w:i/>
          <w:sz w:val="22"/>
          <w:szCs w:val="22"/>
        </w:rPr>
        <w:t>Oświadczam, że wszystkie informacje podane powyżej są aktualne i zgodne z prawdą oraz zostały przedstawione z pełną świadomością konsekwencji wprowadzenia Zamawiającego w błąd przy przedstawianiu tych informacji.</w:t>
      </w:r>
    </w:p>
    <w:p w14:paraId="7D0DB502" w14:textId="77777777" w:rsidR="00573203" w:rsidRDefault="00573203" w:rsidP="00573203">
      <w:pPr>
        <w:rPr>
          <w:rFonts w:asciiTheme="minorHAnsi" w:hAnsiTheme="minorHAnsi"/>
          <w:sz w:val="22"/>
          <w:szCs w:val="22"/>
        </w:rPr>
      </w:pPr>
    </w:p>
    <w:p w14:paraId="11E6017E" w14:textId="77777777" w:rsidR="00573203" w:rsidRDefault="00573203" w:rsidP="00573203">
      <w:pPr>
        <w:rPr>
          <w:rFonts w:asciiTheme="minorHAnsi" w:hAnsiTheme="minorHAnsi"/>
          <w:sz w:val="22"/>
          <w:szCs w:val="22"/>
        </w:rPr>
      </w:pPr>
    </w:p>
    <w:p w14:paraId="3FD40AAD" w14:textId="77777777" w:rsidR="00573203" w:rsidRPr="00FC399F" w:rsidRDefault="00573203" w:rsidP="00573203">
      <w:pPr>
        <w:ind w:left="993" w:hanging="851"/>
        <w:rPr>
          <w:rFonts w:asciiTheme="minorHAnsi" w:hAnsiTheme="minorHAnsi"/>
          <w:i/>
          <w:iCs/>
          <w:sz w:val="22"/>
          <w:szCs w:val="22"/>
        </w:rPr>
      </w:pPr>
      <w:r w:rsidRPr="00FC399F">
        <w:rPr>
          <w:rFonts w:asciiTheme="minorHAnsi" w:hAnsiTheme="minorHAnsi"/>
          <w:i/>
          <w:iCs/>
          <w:sz w:val="22"/>
          <w:szCs w:val="22"/>
        </w:rPr>
        <w:t>UWAGA: Wykonawca nie jest zobowiązany do złożenia podmiotowych środków dowodowych, które zamawiający posiada, jeżeli wykonawca wskaże te środki w Formularz</w:t>
      </w:r>
      <w:r>
        <w:rPr>
          <w:rFonts w:asciiTheme="minorHAnsi" w:hAnsiTheme="minorHAnsi"/>
          <w:i/>
          <w:iCs/>
          <w:sz w:val="22"/>
          <w:szCs w:val="22"/>
        </w:rPr>
        <w:t>u</w:t>
      </w:r>
      <w:r w:rsidRPr="00FC399F">
        <w:rPr>
          <w:rFonts w:asciiTheme="minorHAnsi" w:hAnsiTheme="minorHAnsi"/>
          <w:i/>
          <w:iCs/>
          <w:sz w:val="22"/>
          <w:szCs w:val="22"/>
        </w:rPr>
        <w:t xml:space="preserve"> ofertow</w:t>
      </w:r>
      <w:r>
        <w:rPr>
          <w:rFonts w:asciiTheme="minorHAnsi" w:hAnsiTheme="minorHAnsi"/>
          <w:i/>
          <w:iCs/>
          <w:sz w:val="22"/>
          <w:szCs w:val="22"/>
        </w:rPr>
        <w:t>ym</w:t>
      </w:r>
    </w:p>
    <w:p w14:paraId="44AA68C3" w14:textId="77777777" w:rsidR="00573203" w:rsidRPr="00992E9D" w:rsidRDefault="00573203" w:rsidP="00573203">
      <w:pPr>
        <w:tabs>
          <w:tab w:val="center" w:pos="17294"/>
        </w:tabs>
        <w:rPr>
          <w:rFonts w:asciiTheme="minorHAnsi" w:hAnsiTheme="minorHAnsi"/>
          <w:sz w:val="22"/>
          <w:szCs w:val="22"/>
        </w:rPr>
      </w:pPr>
    </w:p>
    <w:p w14:paraId="5881D97B" w14:textId="77777777" w:rsidR="00573203" w:rsidRPr="00992E9D" w:rsidRDefault="00573203" w:rsidP="00573203">
      <w:pPr>
        <w:tabs>
          <w:tab w:val="left" w:pos="360"/>
        </w:tabs>
        <w:spacing w:before="60" w:line="276" w:lineRule="auto"/>
        <w:ind w:left="357" w:hanging="357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¹</w:t>
      </w:r>
      <w:r w:rsidRPr="00992E9D">
        <w:rPr>
          <w:rFonts w:asciiTheme="minorHAnsi" w:hAnsiTheme="minorHAnsi" w:cs="Wingdings"/>
          <w:sz w:val="22"/>
          <w:szCs w:val="22"/>
        </w:rPr>
        <w:tab/>
        <w:t>proszę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podać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imię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nazwisko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nawet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przypadku,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gdy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osobą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tą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jest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Wykonawca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składający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ofertę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–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fizyczna</w:t>
      </w:r>
      <w:r w:rsidRPr="00992E9D">
        <w:rPr>
          <w:rFonts w:asciiTheme="minorHAnsi" w:hAnsiTheme="minorHAnsi" w:cs="Wingdings"/>
          <w:sz w:val="22"/>
          <w:szCs w:val="22"/>
        </w:rPr>
        <w:t>)</w:t>
      </w:r>
    </w:p>
    <w:p w14:paraId="088118F5" w14:textId="77777777" w:rsidR="00573203" w:rsidRPr="00992E9D" w:rsidRDefault="00573203" w:rsidP="00573203">
      <w:pPr>
        <w:tabs>
          <w:tab w:val="left" w:pos="360"/>
        </w:tabs>
        <w:spacing w:before="60" w:line="276" w:lineRule="auto"/>
        <w:ind w:left="357" w:hanging="357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²</w:t>
      </w:r>
      <w:r w:rsidRPr="00992E9D">
        <w:rPr>
          <w:rFonts w:asciiTheme="minorHAnsi" w:hAnsiTheme="minorHAnsi" w:cs="Wingdings"/>
          <w:sz w:val="22"/>
          <w:szCs w:val="22"/>
        </w:rPr>
        <w:tab/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przypadku,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jeżeli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wskazana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wyżej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osoba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nie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pozostaje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dyspozycji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(zasobach)</w:t>
      </w:r>
      <w:r w:rsidRPr="00992E9D">
        <w:rPr>
          <w:rFonts w:asciiTheme="minorHAnsi" w:hAnsiTheme="minorHAnsi"/>
          <w:b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  <w:u w:val="single"/>
        </w:rPr>
        <w:t>Wykonawcy</w:t>
      </w:r>
      <w:r w:rsidRPr="00992E9D">
        <w:rPr>
          <w:rFonts w:asciiTheme="minorHAnsi" w:hAnsiTheme="minorHAnsi" w:cs="Wingdings"/>
          <w:sz w:val="22"/>
          <w:szCs w:val="22"/>
        </w:rPr>
        <w:t>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innych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podmiotów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</w:t>
      </w:r>
      <w:r w:rsidRPr="00992E9D">
        <w:rPr>
          <w:rFonts w:asciiTheme="minorHAnsi" w:hAnsiTheme="minorHAnsi" w:cs="Wingdings"/>
          <w:i/>
          <w:sz w:val="22"/>
          <w:szCs w:val="22"/>
        </w:rPr>
        <w:t>tj.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osoby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prawnej,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jednostki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organizacyjnej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nie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posiadającej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osobowości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prawnej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czy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też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osoby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fizycznej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prowadzącej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działalność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gospodarczą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i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zatrudniającej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ww.</w:t>
      </w:r>
      <w:r w:rsidRPr="00992E9D">
        <w:rPr>
          <w:rFonts w:asciiTheme="minorHAnsi" w:hAnsiTheme="minorHAnsi"/>
          <w:i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i/>
          <w:sz w:val="22"/>
          <w:szCs w:val="22"/>
        </w:rPr>
        <w:t>osoby</w:t>
      </w:r>
      <w:r w:rsidRPr="00992E9D">
        <w:rPr>
          <w:rFonts w:asciiTheme="minorHAnsi" w:hAnsiTheme="minorHAnsi" w:cs="Wingdings"/>
          <w:sz w:val="22"/>
          <w:szCs w:val="22"/>
        </w:rPr>
        <w:t>)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Wykonawca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zobowiązany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jest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udowodnić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Zamawiającemu,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iż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będzie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dysponował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zasobami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niezbędnymi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do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realizacji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zamówienia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(wyżej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wymienioną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osobą),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szczególności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przedstawiając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tym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celu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zobowiązanie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tych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podmiotów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oddania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mu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dyspozycji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wskazanej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wykazie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okres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korzystania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nich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przy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wykonywaniu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zamówienia</w:t>
      </w:r>
      <w:r w:rsidRPr="00992E9D">
        <w:rPr>
          <w:rFonts w:asciiTheme="minorHAnsi" w:hAnsiTheme="minorHAnsi" w:cs="Wingdings"/>
          <w:sz w:val="22"/>
          <w:szCs w:val="22"/>
        </w:rPr>
        <w:t>.</w:t>
      </w:r>
    </w:p>
    <w:p w14:paraId="5BA7173D" w14:textId="77777777" w:rsidR="00573203" w:rsidRPr="00992E9D" w:rsidRDefault="00573203" w:rsidP="00573203">
      <w:pPr>
        <w:spacing w:line="276" w:lineRule="auto"/>
        <w:rPr>
          <w:rFonts w:asciiTheme="minorHAnsi" w:hAnsiTheme="minorHAnsi" w:cs="Wingdings"/>
          <w:sz w:val="22"/>
          <w:szCs w:val="22"/>
        </w:rPr>
      </w:pPr>
    </w:p>
    <w:p w14:paraId="34336DC1" w14:textId="77777777" w:rsidR="00573203" w:rsidRPr="00992E9D" w:rsidRDefault="00573203" w:rsidP="00573203">
      <w:pPr>
        <w:tabs>
          <w:tab w:val="left" w:pos="5760"/>
        </w:tabs>
        <w:spacing w:line="276" w:lineRule="auto"/>
        <w:ind w:left="360" w:hanging="360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lastRenderedPageBreak/>
        <w:t>¹</w:t>
      </w:r>
      <w:r w:rsidRPr="00992E9D">
        <w:rPr>
          <w:rFonts w:asciiTheme="minorHAnsi" w:hAnsiTheme="minorHAnsi" w:cs="Wingdings"/>
          <w:b/>
          <w:sz w:val="22"/>
          <w:szCs w:val="22"/>
          <w:vertAlign w:val="superscript"/>
        </w:rPr>
        <w:t>,</w:t>
      </w:r>
      <w:r w:rsidRPr="00992E9D">
        <w:rPr>
          <w:rFonts w:asciiTheme="minorHAnsi" w:hAnsiTheme="minorHAnsi"/>
          <w:b/>
          <w:sz w:val="22"/>
          <w:szCs w:val="22"/>
        </w:rPr>
        <w:t xml:space="preserve"> ²</w:t>
      </w:r>
      <w:r w:rsidRPr="00992E9D">
        <w:rPr>
          <w:rFonts w:asciiTheme="minorHAnsi" w:hAnsiTheme="minorHAnsi" w:cs="Wingdings"/>
          <w:sz w:val="22"/>
          <w:szCs w:val="22"/>
          <w:vertAlign w:val="superscript"/>
        </w:rPr>
        <w:tab/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przypadku,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gdy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osobą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wymienioną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wyżej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jest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Wykonawca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składający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ofertę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należy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również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dokonać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odpowiedniego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zaznaczenia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(</w:t>
      </w:r>
      <w:r w:rsidRPr="00992E9D">
        <w:rPr>
          <w:rFonts w:asciiTheme="minorHAnsi" w:hAnsiTheme="minorHAnsi" w:cs="Wingdings"/>
          <w:b/>
          <w:sz w:val="22"/>
          <w:szCs w:val="22"/>
        </w:rPr>
        <w:t>zaznaczyć</w:t>
      </w:r>
      <w:r w:rsidRPr="00992E9D">
        <w:rPr>
          <w:rFonts w:asciiTheme="minorHAnsi" w:hAnsiTheme="minorHAnsi"/>
          <w:b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</w:rPr>
        <w:t>pozycję</w:t>
      </w:r>
      <w:r w:rsidRPr="00992E9D">
        <w:rPr>
          <w:rFonts w:asciiTheme="minorHAnsi" w:hAnsiTheme="minorHAnsi"/>
          <w:b/>
          <w:sz w:val="22"/>
          <w:szCs w:val="22"/>
        </w:rPr>
        <w:t xml:space="preserve"> „</w:t>
      </w:r>
      <w:r w:rsidRPr="00992E9D">
        <w:rPr>
          <w:rFonts w:asciiTheme="minorHAnsi" w:hAnsiTheme="minorHAnsi" w:cs="Wingdings"/>
          <w:b/>
          <w:sz w:val="22"/>
          <w:szCs w:val="22"/>
        </w:rPr>
        <w:t>osoba będąca w dyspozycji wykonawcy</w:t>
      </w:r>
      <w:r w:rsidRPr="00992E9D">
        <w:rPr>
          <w:rFonts w:asciiTheme="minorHAnsi" w:hAnsiTheme="minorHAnsi"/>
          <w:b/>
          <w:sz w:val="22"/>
          <w:szCs w:val="22"/>
        </w:rPr>
        <w:t>”</w:t>
      </w:r>
      <w:r w:rsidRPr="00992E9D">
        <w:rPr>
          <w:rFonts w:asciiTheme="minorHAnsi" w:hAnsiTheme="minorHAnsi" w:cs="Wingdings"/>
          <w:sz w:val="22"/>
          <w:szCs w:val="22"/>
        </w:rPr>
        <w:t>)</w:t>
      </w:r>
    </w:p>
    <w:p w14:paraId="340662DA" w14:textId="77777777" w:rsidR="00573203" w:rsidRPr="00992E9D" w:rsidRDefault="00573203" w:rsidP="00573203">
      <w:pPr>
        <w:tabs>
          <w:tab w:val="left" w:pos="5760"/>
        </w:tabs>
        <w:spacing w:before="60" w:after="60" w:line="276" w:lineRule="auto"/>
        <w:ind w:left="360" w:hanging="360"/>
        <w:jc w:val="both"/>
        <w:rPr>
          <w:rFonts w:asciiTheme="minorHAnsi" w:hAnsiTheme="minorHAnsi" w:cs="Wingdings"/>
          <w:sz w:val="22"/>
          <w:szCs w:val="22"/>
        </w:rPr>
      </w:pPr>
      <w:r w:rsidRPr="00992E9D">
        <w:rPr>
          <w:rFonts w:asciiTheme="minorHAnsi" w:hAnsiTheme="minorHAnsi"/>
          <w:b/>
          <w:sz w:val="22"/>
          <w:szCs w:val="22"/>
        </w:rPr>
        <w:t>¹</w:t>
      </w:r>
      <w:r w:rsidRPr="00992E9D">
        <w:rPr>
          <w:rFonts w:asciiTheme="minorHAnsi" w:hAnsiTheme="minorHAnsi" w:cs="Wingdings"/>
          <w:b/>
          <w:sz w:val="22"/>
          <w:szCs w:val="22"/>
          <w:vertAlign w:val="superscript"/>
        </w:rPr>
        <w:t>,</w:t>
      </w:r>
      <w:r w:rsidRPr="00992E9D">
        <w:rPr>
          <w:rFonts w:asciiTheme="minorHAnsi" w:hAnsiTheme="minorHAnsi"/>
          <w:b/>
          <w:sz w:val="22"/>
          <w:szCs w:val="22"/>
        </w:rPr>
        <w:t xml:space="preserve"> ²</w:t>
      </w:r>
      <w:r w:rsidRPr="00992E9D">
        <w:rPr>
          <w:rFonts w:asciiTheme="minorHAnsi" w:hAnsiTheme="minorHAnsi" w:cs="Wingdings"/>
          <w:b/>
          <w:sz w:val="22"/>
          <w:szCs w:val="22"/>
          <w:vertAlign w:val="superscript"/>
        </w:rPr>
        <w:tab/>
      </w:r>
      <w:r w:rsidRPr="00992E9D">
        <w:rPr>
          <w:rFonts w:asciiTheme="minorHAnsi" w:hAnsiTheme="minorHAnsi" w:cs="Wingdings"/>
          <w:sz w:val="22"/>
          <w:szCs w:val="22"/>
        </w:rPr>
        <w:t>w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przypadku,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gdy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osobą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wymienioną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wyżej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jest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osoba,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którą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Wykonawca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bezpośrednio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dysponuje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(np.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zatrudnia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ww.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osobę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w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ramach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umowy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o</w:t>
      </w:r>
      <w:r w:rsidRPr="00992E9D">
        <w:rPr>
          <w:rFonts w:asciiTheme="minorHAnsi" w:hAnsiTheme="minorHAnsi"/>
          <w:sz w:val="22"/>
          <w:szCs w:val="22"/>
          <w:u w:val="single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  <w:u w:val="single"/>
        </w:rPr>
        <w:t>pracę</w:t>
      </w:r>
      <w:r>
        <w:rPr>
          <w:rFonts w:asciiTheme="minorHAnsi" w:hAnsiTheme="minorHAnsi"/>
          <w:sz w:val="22"/>
          <w:szCs w:val="22"/>
          <w:u w:val="single"/>
        </w:rPr>
        <w:t>)</w:t>
      </w:r>
      <w:r w:rsidRPr="00BD315A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sz w:val="22"/>
          <w:szCs w:val="22"/>
        </w:rPr>
        <w:t>należy</w:t>
      </w:r>
      <w:r w:rsidRPr="00992E9D">
        <w:rPr>
          <w:rFonts w:asciiTheme="minorHAnsi" w:hAnsiTheme="minorHAnsi"/>
          <w:sz w:val="22"/>
          <w:szCs w:val="22"/>
        </w:rPr>
        <w:t xml:space="preserve"> </w:t>
      </w:r>
      <w:r w:rsidRPr="00992E9D">
        <w:rPr>
          <w:rFonts w:asciiTheme="minorHAnsi" w:hAnsiTheme="minorHAnsi" w:cs="Wingdings"/>
          <w:b/>
          <w:sz w:val="22"/>
          <w:szCs w:val="22"/>
        </w:rPr>
        <w:t>zaznaczyć pozycję</w:t>
      </w:r>
      <w:r w:rsidRPr="00992E9D">
        <w:rPr>
          <w:rFonts w:asciiTheme="minorHAnsi" w:hAnsiTheme="minorHAnsi"/>
          <w:b/>
          <w:sz w:val="22"/>
          <w:szCs w:val="22"/>
        </w:rPr>
        <w:t xml:space="preserve"> „</w:t>
      </w:r>
      <w:r w:rsidRPr="00992E9D">
        <w:rPr>
          <w:rFonts w:asciiTheme="minorHAnsi" w:hAnsiTheme="minorHAnsi" w:cs="Wingdings"/>
          <w:b/>
          <w:sz w:val="22"/>
          <w:szCs w:val="22"/>
        </w:rPr>
        <w:t>osoba będąca w dyspozycji wykonawcy</w:t>
      </w:r>
      <w:r w:rsidRPr="00992E9D">
        <w:rPr>
          <w:rFonts w:asciiTheme="minorHAnsi" w:hAnsiTheme="minorHAnsi"/>
          <w:b/>
          <w:sz w:val="22"/>
          <w:szCs w:val="22"/>
        </w:rPr>
        <w:t>”</w:t>
      </w:r>
    </w:p>
    <w:p w14:paraId="740B0196" w14:textId="77777777" w:rsidR="00573203" w:rsidRDefault="00573203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E786987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05C4E11A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24AD509C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6882697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7C4E0CFC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3153DEA3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5A13DC1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62D6B3FD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2F237AFA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2A126EEB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523885E0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65D4F414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030CBEBA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0B44914D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3147C1AF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6FBA7B41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7B469BCF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0C57B9E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922FA51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3B124B4A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54EF43A4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59413701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2220AE98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7E97F108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6C6C3F43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667A8D7C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74772B5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2E5153D4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6D1DE991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35428AF6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301885A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0FF317E3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0D669645" w14:textId="77777777" w:rsidR="006F1684" w:rsidRDefault="006F1684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09C793DD" w14:textId="77777777" w:rsidR="006F1684" w:rsidRDefault="006F1684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786AB564" w14:textId="77777777" w:rsidR="006F1684" w:rsidRDefault="006F1684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7839F1E0" w14:textId="77777777" w:rsidR="006F1684" w:rsidRDefault="006F1684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613DF73B" w14:textId="77777777" w:rsidR="006F1684" w:rsidRDefault="006F1684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0EB60EC8" w14:textId="77777777" w:rsidR="006F1684" w:rsidRDefault="006F1684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2D7C5F5" w14:textId="77777777" w:rsidR="009D2E11" w:rsidRDefault="009D2E11" w:rsidP="00573203">
      <w:pPr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6548C0C4" w14:textId="77777777" w:rsidR="00573203" w:rsidRDefault="00573203" w:rsidP="00573203">
      <w:pP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331800FC" w14:textId="20658A86" w:rsidR="00573203" w:rsidRPr="00275EB7" w:rsidRDefault="00573203" w:rsidP="00573203">
      <w:pPr>
        <w:jc w:val="right"/>
        <w:rPr>
          <w:rFonts w:asciiTheme="minorHAnsi" w:hAnsiTheme="minorHAnsi"/>
          <w:b/>
          <w:sz w:val="22"/>
          <w:szCs w:val="22"/>
          <w:u w:val="single"/>
          <w:lang w:eastAsia="ar-SA"/>
        </w:rPr>
      </w:pPr>
      <w:r w:rsidRPr="00275EB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lastRenderedPageBreak/>
        <w:t xml:space="preserve">Załącznik </w:t>
      </w:r>
      <w: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nr </w:t>
      </w:r>
      <w:r w:rsidR="009D2E11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5</w:t>
      </w:r>
      <w:r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 do S</w:t>
      </w:r>
      <w:r w:rsidRPr="00275EB7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WZ</w:t>
      </w:r>
    </w:p>
    <w:p w14:paraId="3AEA9EF6" w14:textId="77777777" w:rsidR="00573203" w:rsidRPr="00992E9D" w:rsidRDefault="00573203" w:rsidP="00573203">
      <w:pPr>
        <w:suppressAutoHyphens w:val="0"/>
        <w:spacing w:line="360" w:lineRule="auto"/>
        <w:jc w:val="center"/>
        <w:rPr>
          <w:rFonts w:asciiTheme="minorHAnsi" w:hAnsiTheme="minorHAnsi"/>
          <w:b/>
          <w:sz w:val="22"/>
          <w:szCs w:val="22"/>
          <w:lang w:eastAsia="pl-PL"/>
        </w:rPr>
      </w:pPr>
    </w:p>
    <w:p w14:paraId="55E10DEB" w14:textId="77777777" w:rsidR="00573203" w:rsidRDefault="00573203" w:rsidP="00573203">
      <w:pPr>
        <w:suppressAutoHyphens w:val="0"/>
        <w:spacing w:line="360" w:lineRule="auto"/>
        <w:jc w:val="center"/>
        <w:rPr>
          <w:rFonts w:asciiTheme="minorHAnsi" w:hAnsiTheme="minorHAnsi"/>
          <w:b/>
          <w:sz w:val="22"/>
          <w:szCs w:val="22"/>
          <w:lang w:eastAsia="pl-PL"/>
        </w:rPr>
      </w:pPr>
      <w:r w:rsidRPr="00992E9D">
        <w:rPr>
          <w:rFonts w:asciiTheme="minorHAnsi" w:hAnsiTheme="minorHAnsi"/>
          <w:b/>
          <w:sz w:val="22"/>
          <w:szCs w:val="22"/>
          <w:lang w:eastAsia="pl-PL"/>
        </w:rPr>
        <w:t xml:space="preserve">WYKAZ </w:t>
      </w:r>
      <w:r>
        <w:rPr>
          <w:rFonts w:asciiTheme="minorHAnsi" w:hAnsiTheme="minorHAnsi"/>
          <w:b/>
          <w:sz w:val="22"/>
          <w:szCs w:val="22"/>
          <w:lang w:eastAsia="pl-PL"/>
        </w:rPr>
        <w:t>ROBÓT BUDOWLANYCH</w:t>
      </w:r>
    </w:p>
    <w:p w14:paraId="35DFE64F" w14:textId="77777777" w:rsidR="00573203" w:rsidRPr="00992E9D" w:rsidRDefault="00573203" w:rsidP="00573203">
      <w:pPr>
        <w:suppressAutoHyphens w:val="0"/>
        <w:spacing w:line="360" w:lineRule="auto"/>
        <w:jc w:val="center"/>
        <w:rPr>
          <w:rFonts w:asciiTheme="minorHAnsi" w:hAnsiTheme="minorHAnsi"/>
          <w:b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u w:val="single"/>
          <w:lang w:eastAsia="ar-SA"/>
        </w:rPr>
        <w:t xml:space="preserve">spełniających warunki, o których </w:t>
      </w:r>
      <w:r>
        <w:rPr>
          <w:rFonts w:asciiTheme="minorHAnsi" w:hAnsiTheme="minorHAnsi"/>
          <w:sz w:val="22"/>
          <w:szCs w:val="22"/>
          <w:u w:val="single"/>
          <w:lang w:eastAsia="ar-SA"/>
        </w:rPr>
        <w:t>mowa w rozdziale V ust 1 pkt 2.4) lit. b) SWZ</w:t>
      </w:r>
    </w:p>
    <w:p w14:paraId="69933ACA" w14:textId="3B472827" w:rsidR="00573203" w:rsidRPr="00992E9D" w:rsidRDefault="00573203" w:rsidP="00573203">
      <w:pPr>
        <w:tabs>
          <w:tab w:val="left" w:pos="4320"/>
        </w:tabs>
        <w:suppressAutoHyphens w:val="0"/>
        <w:spacing w:line="360" w:lineRule="auto"/>
        <w:jc w:val="both"/>
        <w:rPr>
          <w:rFonts w:asciiTheme="minorHAnsi" w:hAnsiTheme="minorHAnsi"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D2E11">
        <w:rPr>
          <w:rFonts w:asciiTheme="minorHAnsi" w:hAnsiTheme="minorHAnsi"/>
          <w:sz w:val="22"/>
          <w:szCs w:val="22"/>
          <w:lang w:eastAsia="pl-PL"/>
        </w:rPr>
        <w:t>.</w:t>
      </w:r>
    </w:p>
    <w:p w14:paraId="50434C45" w14:textId="3E5733F2" w:rsidR="00573203" w:rsidRPr="00992E9D" w:rsidRDefault="00573203" w:rsidP="00573203">
      <w:pPr>
        <w:tabs>
          <w:tab w:val="left" w:pos="4320"/>
        </w:tabs>
        <w:suppressAutoHyphens w:val="0"/>
        <w:jc w:val="both"/>
        <w:rPr>
          <w:rFonts w:asciiTheme="minorHAnsi" w:hAnsiTheme="minorHAnsi"/>
          <w:sz w:val="22"/>
          <w:szCs w:val="22"/>
          <w:lang w:eastAsia="pl-PL"/>
        </w:rPr>
      </w:pPr>
      <w:r w:rsidRPr="00992E9D">
        <w:rPr>
          <w:rFonts w:asciiTheme="minorHAnsi" w:hAnsiTheme="minorHAnsi"/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40D1DAB1" w14:textId="77777777" w:rsidR="00573203" w:rsidRPr="00992E9D" w:rsidRDefault="00573203" w:rsidP="00573203">
      <w:pPr>
        <w:tabs>
          <w:tab w:val="left" w:pos="4320"/>
        </w:tabs>
        <w:suppressAutoHyphens w:val="0"/>
        <w:spacing w:after="360"/>
        <w:jc w:val="center"/>
        <w:rPr>
          <w:rFonts w:asciiTheme="minorHAnsi" w:hAnsiTheme="minorHAnsi"/>
          <w:i/>
          <w:iCs/>
          <w:sz w:val="22"/>
          <w:szCs w:val="22"/>
          <w:lang w:eastAsia="pl-PL"/>
        </w:rPr>
      </w:pPr>
      <w:r w:rsidRPr="00992E9D">
        <w:rPr>
          <w:rFonts w:asciiTheme="minorHAnsi" w:hAnsiTheme="minorHAnsi"/>
          <w:i/>
          <w:iCs/>
          <w:sz w:val="22"/>
          <w:szCs w:val="22"/>
          <w:lang w:eastAsia="pl-PL"/>
        </w:rPr>
        <w:t>(nazwa i adres Wykonawcy)</w:t>
      </w:r>
      <w:r w:rsidRPr="00992E9D">
        <w:rPr>
          <w:rFonts w:asciiTheme="minorHAnsi" w:hAnsiTheme="minorHAnsi"/>
          <w:sz w:val="22"/>
          <w:szCs w:val="22"/>
          <w:lang w:eastAsia="pl-PL"/>
        </w:rPr>
        <w:t xml:space="preserve"> </w:t>
      </w:r>
    </w:p>
    <w:p w14:paraId="4DBF9A28" w14:textId="77777777" w:rsidR="00573203" w:rsidRPr="00992E9D" w:rsidRDefault="00573203" w:rsidP="00573203">
      <w:pPr>
        <w:suppressAutoHyphens w:val="0"/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u w:val="single"/>
          <w:lang w:eastAsia="ar-SA"/>
        </w:rPr>
      </w:pPr>
      <w:r w:rsidRPr="00A64E2E">
        <w:rPr>
          <w:rFonts w:asciiTheme="minorHAnsi" w:hAnsiTheme="minorHAnsi"/>
          <w:sz w:val="22"/>
          <w:szCs w:val="22"/>
          <w:lang w:eastAsia="ar-SA"/>
        </w:rPr>
        <w:t>Oświadczam/y, że w okresie ostatnich 5 lat przed upływem terminu składania ofert, a jeżeli okres prowadzenia działalności jest krótszy – w tym okresie, wykonaliśmy następujące roboty:</w:t>
      </w:r>
    </w:p>
    <w:p w14:paraId="4A89D2E9" w14:textId="77777777" w:rsidR="00573203" w:rsidRPr="00992E9D" w:rsidRDefault="00573203" w:rsidP="00573203">
      <w:pPr>
        <w:jc w:val="both"/>
        <w:rPr>
          <w:rFonts w:asciiTheme="minorHAnsi" w:hAnsiTheme="minorHAnsi"/>
          <w:sz w:val="22"/>
          <w:szCs w:val="22"/>
          <w:u w:val="single"/>
          <w:lang w:eastAsia="ar-SA"/>
        </w:rPr>
      </w:pPr>
    </w:p>
    <w:tbl>
      <w:tblPr>
        <w:tblW w:w="102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2439"/>
        <w:gridCol w:w="1610"/>
        <w:gridCol w:w="1351"/>
        <w:gridCol w:w="1433"/>
        <w:gridCol w:w="2836"/>
      </w:tblGrid>
      <w:tr w:rsidR="00573203" w:rsidRPr="00992E9D" w14:paraId="53843F1E" w14:textId="77777777" w:rsidTr="006008F8">
        <w:tc>
          <w:tcPr>
            <w:tcW w:w="597" w:type="dxa"/>
          </w:tcPr>
          <w:p w14:paraId="246D2171" w14:textId="77777777" w:rsidR="00573203" w:rsidRPr="00A44341" w:rsidRDefault="00573203" w:rsidP="006008F8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09A8BC01" w14:textId="77777777" w:rsidR="00573203" w:rsidRPr="00A44341" w:rsidRDefault="00573203" w:rsidP="006008F8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29411E93" w14:textId="77777777" w:rsidR="00573203" w:rsidRPr="00A44341" w:rsidRDefault="00573203" w:rsidP="006008F8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423EA752" w14:textId="77777777" w:rsidR="00573203" w:rsidRPr="00A44341" w:rsidRDefault="00573203" w:rsidP="006008F8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78A5DE49" w14:textId="77777777" w:rsidR="00573203" w:rsidRPr="00A44341" w:rsidRDefault="00573203" w:rsidP="006008F8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0E4D8D22" w14:textId="77777777" w:rsidR="00573203" w:rsidRPr="00A44341" w:rsidRDefault="00573203" w:rsidP="006008F8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/>
                <w:b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2439" w:type="dxa"/>
            <w:vAlign w:val="center"/>
          </w:tcPr>
          <w:p w14:paraId="502C1982" w14:textId="77777777" w:rsidR="00573203" w:rsidRPr="00A44341" w:rsidRDefault="00573203" w:rsidP="006008F8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46DB66FE" w14:textId="77777777" w:rsidR="00573203" w:rsidRPr="00A44341" w:rsidRDefault="00573203" w:rsidP="006008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  <w:t>PRZEDMIOT ZAMÓWIENIA</w:t>
            </w:r>
          </w:p>
          <w:p w14:paraId="6A0B0526" w14:textId="77777777" w:rsidR="00573203" w:rsidRPr="00A44341" w:rsidRDefault="00573203" w:rsidP="006008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Cs/>
                <w:i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bCs/>
                <w:i/>
                <w:sz w:val="18"/>
                <w:szCs w:val="18"/>
                <w:lang w:eastAsia="pl-PL"/>
              </w:rPr>
              <w:t xml:space="preserve">adres, wykonany zakres rzeczowy – zakres musi potwierdzać spełnianie warunku postawionego przez Zamawiającego </w:t>
            </w:r>
          </w:p>
        </w:tc>
        <w:tc>
          <w:tcPr>
            <w:tcW w:w="1610" w:type="dxa"/>
          </w:tcPr>
          <w:p w14:paraId="43D16BB4" w14:textId="77777777" w:rsidR="00573203" w:rsidRPr="00A44341" w:rsidRDefault="00573203" w:rsidP="006008F8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541DBD9E" w14:textId="77777777" w:rsidR="00573203" w:rsidRPr="00A44341" w:rsidRDefault="00573203" w:rsidP="006008F8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</w:p>
          <w:p w14:paraId="14003F73" w14:textId="77777777" w:rsidR="00573203" w:rsidRPr="00A44341" w:rsidRDefault="00573203" w:rsidP="006008F8">
            <w:pPr>
              <w:jc w:val="center"/>
              <w:rPr>
                <w:rFonts w:asciiTheme="minorHAnsi" w:hAnsiTheme="minorHAnsi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/>
                <w:b/>
                <w:sz w:val="18"/>
                <w:szCs w:val="18"/>
                <w:lang w:eastAsia="ar-SA"/>
              </w:rPr>
              <w:t>Zleceniodawca</w:t>
            </w:r>
          </w:p>
        </w:tc>
        <w:tc>
          <w:tcPr>
            <w:tcW w:w="1351" w:type="dxa"/>
            <w:vAlign w:val="center"/>
          </w:tcPr>
          <w:p w14:paraId="688EEB94" w14:textId="77777777" w:rsidR="00573203" w:rsidRPr="00A44341" w:rsidRDefault="00573203" w:rsidP="006008F8">
            <w:pPr>
              <w:snapToGrid w:val="0"/>
              <w:jc w:val="center"/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  <w:t>Termin realizacji zamówienia</w:t>
            </w:r>
          </w:p>
          <w:p w14:paraId="4DF06D93" w14:textId="77777777" w:rsidR="00573203" w:rsidRPr="00A44341" w:rsidRDefault="00573203" w:rsidP="006008F8">
            <w:pPr>
              <w:jc w:val="center"/>
              <w:rPr>
                <w:rFonts w:asciiTheme="minorHAnsi" w:hAnsiTheme="minorHAnsi" w:cs="Wingdings"/>
                <w:sz w:val="18"/>
                <w:szCs w:val="18"/>
                <w:u w:val="single"/>
                <w:lang w:eastAsia="ar-SA"/>
              </w:rPr>
            </w:pPr>
          </w:p>
          <w:p w14:paraId="1BA86DF5" w14:textId="77777777" w:rsidR="00573203" w:rsidRPr="00A44341" w:rsidRDefault="00573203" w:rsidP="006008F8">
            <w:pPr>
              <w:jc w:val="center"/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  <w:t>(od dnia – do dnia)</w:t>
            </w:r>
          </w:p>
          <w:p w14:paraId="278F0368" w14:textId="77777777" w:rsidR="00573203" w:rsidRPr="00A44341" w:rsidRDefault="00573203" w:rsidP="006008F8">
            <w:pPr>
              <w:jc w:val="center"/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i/>
                <w:sz w:val="18"/>
                <w:szCs w:val="18"/>
                <w:lang w:eastAsia="ar-SA"/>
              </w:rPr>
              <w:t xml:space="preserve">(dzień/miesiąc/rok) </w:t>
            </w:r>
          </w:p>
        </w:tc>
        <w:tc>
          <w:tcPr>
            <w:tcW w:w="1433" w:type="dxa"/>
            <w:vAlign w:val="center"/>
          </w:tcPr>
          <w:p w14:paraId="3482777C" w14:textId="77777777" w:rsidR="00573203" w:rsidRPr="00A44341" w:rsidRDefault="00573203" w:rsidP="006008F8">
            <w:pPr>
              <w:jc w:val="center"/>
              <w:rPr>
                <w:rFonts w:asciiTheme="minorHAnsi" w:hAnsiTheme="minorHAnsi" w:cs="Wingdings"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  <w:t>Wartość brutto</w:t>
            </w:r>
          </w:p>
        </w:tc>
        <w:tc>
          <w:tcPr>
            <w:tcW w:w="2836" w:type="dxa"/>
            <w:vAlign w:val="center"/>
          </w:tcPr>
          <w:p w14:paraId="0C2EAD90" w14:textId="77777777" w:rsidR="00573203" w:rsidRPr="00A44341" w:rsidRDefault="00573203" w:rsidP="006008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  <w:t>Doświadczenie zawodowe</w:t>
            </w:r>
          </w:p>
          <w:p w14:paraId="75C514CC" w14:textId="77777777" w:rsidR="00573203" w:rsidRPr="00A44341" w:rsidRDefault="00573203" w:rsidP="006008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i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sz w:val="18"/>
                <w:szCs w:val="18"/>
                <w:lang w:eastAsia="pl-PL"/>
              </w:rPr>
              <w:t>(w przypadku udostepnienia</w:t>
            </w:r>
          </w:p>
          <w:p w14:paraId="24BBCBC0" w14:textId="77777777" w:rsidR="00573203" w:rsidRPr="00A44341" w:rsidRDefault="00573203" w:rsidP="006008F8">
            <w:pPr>
              <w:snapToGrid w:val="0"/>
              <w:jc w:val="center"/>
              <w:rPr>
                <w:rFonts w:asciiTheme="minorHAnsi" w:hAnsiTheme="minorHAnsi" w:cs="Wingdings"/>
                <w:b/>
                <w:sz w:val="18"/>
                <w:szCs w:val="18"/>
                <w:lang w:eastAsia="ar-SA"/>
              </w:rPr>
            </w:pPr>
            <w:r w:rsidRPr="00A44341">
              <w:rPr>
                <w:rFonts w:asciiTheme="minorHAnsi" w:hAnsiTheme="minorHAnsi"/>
                <w:i/>
                <w:sz w:val="18"/>
                <w:szCs w:val="18"/>
                <w:lang w:eastAsia="pl-PL"/>
              </w:rPr>
              <w:t>podać nazwę podmiotu)</w:t>
            </w:r>
          </w:p>
        </w:tc>
      </w:tr>
      <w:tr w:rsidR="00573203" w:rsidRPr="00992E9D" w14:paraId="07A482D8" w14:textId="77777777" w:rsidTr="006008F8">
        <w:tc>
          <w:tcPr>
            <w:tcW w:w="597" w:type="dxa"/>
          </w:tcPr>
          <w:p w14:paraId="13764ED9" w14:textId="77777777" w:rsidR="00573203" w:rsidRPr="00601FFA" w:rsidRDefault="00573203" w:rsidP="006008F8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</w:pPr>
            <w:r w:rsidRPr="00601FFA"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439" w:type="dxa"/>
            <w:vAlign w:val="center"/>
          </w:tcPr>
          <w:p w14:paraId="3CBB925B" w14:textId="77777777" w:rsidR="00573203" w:rsidRPr="00992E9D" w:rsidRDefault="00573203" w:rsidP="006008F8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610" w:type="dxa"/>
          </w:tcPr>
          <w:p w14:paraId="02EA7764" w14:textId="77777777" w:rsidR="00573203" w:rsidRPr="00992E9D" w:rsidRDefault="00573203" w:rsidP="006008F8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51" w:type="dxa"/>
            <w:vAlign w:val="center"/>
          </w:tcPr>
          <w:p w14:paraId="77F2F1FE" w14:textId="77777777" w:rsidR="00573203" w:rsidRPr="00992E9D" w:rsidRDefault="00573203" w:rsidP="006008F8">
            <w:pPr>
              <w:snapToGrid w:val="0"/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33" w:type="dxa"/>
            <w:vAlign w:val="center"/>
          </w:tcPr>
          <w:p w14:paraId="3E3AA618" w14:textId="77777777" w:rsidR="00573203" w:rsidRPr="00992E9D" w:rsidRDefault="00573203" w:rsidP="006008F8">
            <w:pPr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14:paraId="6B02CB32" w14:textId="77777777" w:rsidR="00573203" w:rsidRPr="00A44341" w:rsidRDefault="00573203" w:rsidP="00573203">
            <w:pPr>
              <w:pStyle w:val="Akapitzlist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własne Wykonawcy lub jednego z Wykonawców</w:t>
            </w:r>
          </w:p>
          <w:p w14:paraId="653A2D41" w14:textId="77777777" w:rsidR="00573203" w:rsidRPr="00A44341" w:rsidRDefault="00573203" w:rsidP="006008F8">
            <w:pPr>
              <w:suppressAutoHyphens w:val="0"/>
              <w:autoSpaceDE w:val="0"/>
              <w:autoSpaceDN w:val="0"/>
              <w:adjustRightInd w:val="0"/>
              <w:ind w:left="727" w:hanging="426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Występujących wspólnie</w:t>
            </w:r>
          </w:p>
          <w:p w14:paraId="03E70CA1" w14:textId="77777777" w:rsidR="00573203" w:rsidRPr="00A44341" w:rsidRDefault="00573203" w:rsidP="00573203">
            <w:pPr>
              <w:pStyle w:val="Akapitzlist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innego podmiotu udostępniającego zasoby ,tj.</w:t>
            </w:r>
          </w:p>
          <w:p w14:paraId="51DC332F" w14:textId="77777777" w:rsidR="00573203" w:rsidRPr="00A44341" w:rsidRDefault="00573203" w:rsidP="006008F8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……………………………………..</w:t>
            </w:r>
          </w:p>
        </w:tc>
      </w:tr>
      <w:tr w:rsidR="00573203" w:rsidRPr="00992E9D" w14:paraId="491F5FF8" w14:textId="77777777" w:rsidTr="006008F8">
        <w:tc>
          <w:tcPr>
            <w:tcW w:w="597" w:type="dxa"/>
          </w:tcPr>
          <w:p w14:paraId="4D3C5A1B" w14:textId="77777777" w:rsidR="00573203" w:rsidRPr="00601FFA" w:rsidRDefault="00573203" w:rsidP="006008F8">
            <w:pPr>
              <w:jc w:val="center"/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</w:pPr>
            <w:r w:rsidRPr="00601FFA">
              <w:rPr>
                <w:rFonts w:asciiTheme="minorHAnsi" w:hAnsiTheme="minorHAnsi"/>
                <w:bCs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2439" w:type="dxa"/>
            <w:vAlign w:val="center"/>
          </w:tcPr>
          <w:p w14:paraId="1F599C25" w14:textId="77777777" w:rsidR="00573203" w:rsidRPr="00992E9D" w:rsidRDefault="00573203" w:rsidP="006008F8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610" w:type="dxa"/>
          </w:tcPr>
          <w:p w14:paraId="4BC80537" w14:textId="77777777" w:rsidR="00573203" w:rsidRPr="00992E9D" w:rsidRDefault="00573203" w:rsidP="006008F8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51" w:type="dxa"/>
            <w:vAlign w:val="center"/>
          </w:tcPr>
          <w:p w14:paraId="537CFDA6" w14:textId="77777777" w:rsidR="00573203" w:rsidRPr="00992E9D" w:rsidRDefault="00573203" w:rsidP="006008F8">
            <w:pPr>
              <w:snapToGrid w:val="0"/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33" w:type="dxa"/>
            <w:vAlign w:val="center"/>
          </w:tcPr>
          <w:p w14:paraId="7D1BAE01" w14:textId="77777777" w:rsidR="00573203" w:rsidRPr="00992E9D" w:rsidRDefault="00573203" w:rsidP="006008F8">
            <w:pPr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14:paraId="29EF615D" w14:textId="77777777" w:rsidR="00573203" w:rsidRPr="00A44341" w:rsidRDefault="00573203" w:rsidP="00573203">
            <w:pPr>
              <w:pStyle w:val="Akapitzlist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własne Wykonawcy lub jednego z Wykonawców</w:t>
            </w:r>
          </w:p>
          <w:p w14:paraId="5F76F025" w14:textId="77777777" w:rsidR="00573203" w:rsidRPr="00A44341" w:rsidRDefault="00573203" w:rsidP="006008F8">
            <w:pPr>
              <w:suppressAutoHyphens w:val="0"/>
              <w:autoSpaceDE w:val="0"/>
              <w:autoSpaceDN w:val="0"/>
              <w:adjustRightInd w:val="0"/>
              <w:ind w:left="727" w:hanging="426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Występujących wspólnie</w:t>
            </w:r>
          </w:p>
          <w:p w14:paraId="70E7A098" w14:textId="77777777" w:rsidR="00573203" w:rsidRPr="00A44341" w:rsidRDefault="00573203" w:rsidP="00573203">
            <w:pPr>
              <w:pStyle w:val="Akapitzlist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innego podmiotu udostępniającego zasoby ,tj.</w:t>
            </w:r>
          </w:p>
          <w:p w14:paraId="0108C94E" w14:textId="77777777" w:rsidR="00573203" w:rsidRPr="00A44341" w:rsidRDefault="00573203" w:rsidP="006008F8">
            <w:pPr>
              <w:pStyle w:val="Akapitzlist"/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</w:pPr>
            <w:r w:rsidRPr="00A44341">
              <w:rPr>
                <w:rFonts w:asciiTheme="minorHAnsi" w:hAnsiTheme="minorHAnsi"/>
                <w:i/>
                <w:iCs/>
                <w:sz w:val="18"/>
                <w:szCs w:val="18"/>
                <w:lang w:eastAsia="pl-PL"/>
              </w:rPr>
              <w:t>………………………………..</w:t>
            </w:r>
          </w:p>
        </w:tc>
      </w:tr>
      <w:tr w:rsidR="00573203" w:rsidRPr="00992E9D" w14:paraId="4B4D1202" w14:textId="77777777" w:rsidTr="006008F8">
        <w:tc>
          <w:tcPr>
            <w:tcW w:w="597" w:type="dxa"/>
          </w:tcPr>
          <w:p w14:paraId="53B1947F" w14:textId="77777777" w:rsidR="00573203" w:rsidRPr="00992E9D" w:rsidRDefault="00573203" w:rsidP="006008F8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  <w:r w:rsidRPr="00992E9D">
              <w:rPr>
                <w:rFonts w:asciiTheme="minorHAnsi" w:hAnsiTheme="minorHAnsi"/>
                <w:b/>
                <w:sz w:val="22"/>
                <w:szCs w:val="22"/>
                <w:lang w:eastAsia="ar-SA"/>
              </w:rPr>
              <w:t>…</w:t>
            </w:r>
          </w:p>
        </w:tc>
        <w:tc>
          <w:tcPr>
            <w:tcW w:w="2439" w:type="dxa"/>
            <w:vAlign w:val="center"/>
          </w:tcPr>
          <w:p w14:paraId="5E9AA48D" w14:textId="77777777" w:rsidR="00573203" w:rsidRPr="00992E9D" w:rsidRDefault="00573203" w:rsidP="006008F8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610" w:type="dxa"/>
          </w:tcPr>
          <w:p w14:paraId="6DA79BF2" w14:textId="77777777" w:rsidR="00573203" w:rsidRPr="00992E9D" w:rsidRDefault="00573203" w:rsidP="006008F8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51" w:type="dxa"/>
            <w:vAlign w:val="center"/>
          </w:tcPr>
          <w:p w14:paraId="5216943D" w14:textId="77777777" w:rsidR="00573203" w:rsidRPr="00992E9D" w:rsidRDefault="00573203" w:rsidP="006008F8">
            <w:pPr>
              <w:snapToGrid w:val="0"/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33" w:type="dxa"/>
            <w:vAlign w:val="center"/>
          </w:tcPr>
          <w:p w14:paraId="4741D5C8" w14:textId="77777777" w:rsidR="00573203" w:rsidRPr="00992E9D" w:rsidRDefault="00573203" w:rsidP="006008F8">
            <w:pPr>
              <w:jc w:val="center"/>
              <w:rPr>
                <w:rFonts w:asciiTheme="minorHAnsi" w:hAnsiTheme="minorHAnsi"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14:paraId="43B32988" w14:textId="77777777" w:rsidR="00573203" w:rsidRPr="00992E9D" w:rsidRDefault="00573203" w:rsidP="006008F8">
            <w:pPr>
              <w:pStyle w:val="Akapitzlist"/>
              <w:suppressAutoHyphens w:val="0"/>
              <w:autoSpaceDE w:val="0"/>
              <w:autoSpaceDN w:val="0"/>
              <w:adjustRightInd w:val="0"/>
              <w:ind w:left="302"/>
              <w:rPr>
                <w:rFonts w:asciiTheme="minorHAnsi" w:hAnsiTheme="minorHAnsi"/>
                <w:i/>
                <w:iCs/>
                <w:sz w:val="22"/>
                <w:szCs w:val="22"/>
                <w:lang w:eastAsia="pl-PL"/>
              </w:rPr>
            </w:pPr>
          </w:p>
        </w:tc>
      </w:tr>
    </w:tbl>
    <w:p w14:paraId="66B8BB21" w14:textId="77777777" w:rsidR="00573203" w:rsidRPr="00992E9D" w:rsidRDefault="00573203" w:rsidP="00573203">
      <w:pPr>
        <w:jc w:val="both"/>
        <w:rPr>
          <w:rFonts w:asciiTheme="minorHAnsi" w:hAnsiTheme="minorHAnsi"/>
          <w:sz w:val="22"/>
          <w:szCs w:val="22"/>
          <w:lang w:eastAsia="ar-SA"/>
        </w:rPr>
      </w:pPr>
    </w:p>
    <w:p w14:paraId="57EFCA1D" w14:textId="77777777" w:rsidR="00573203" w:rsidRPr="00617B8E" w:rsidRDefault="00573203" w:rsidP="00573203">
      <w:pPr>
        <w:jc w:val="both"/>
        <w:rPr>
          <w:rFonts w:asciiTheme="minorHAnsi" w:hAnsiTheme="minorHAnsi"/>
          <w:b/>
          <w:bCs/>
          <w:sz w:val="22"/>
          <w:szCs w:val="22"/>
        </w:rPr>
      </w:pPr>
      <w:r w:rsidRPr="00617B8E">
        <w:rPr>
          <w:rFonts w:asciiTheme="minorHAnsi" w:hAnsiTheme="minorHAnsi"/>
          <w:b/>
          <w:bCs/>
          <w:sz w:val="22"/>
          <w:szCs w:val="22"/>
          <w:lang w:eastAsia="ar-SA"/>
        </w:rPr>
        <w:t xml:space="preserve">Oświadczam, że wskazane wyżej roboty budowlane </w:t>
      </w:r>
      <w:r w:rsidRPr="00617B8E">
        <w:rPr>
          <w:rFonts w:asciiTheme="minorHAnsi" w:hAnsiTheme="minorHAnsi"/>
          <w:b/>
          <w:bCs/>
          <w:sz w:val="22"/>
          <w:szCs w:val="22"/>
          <w:lang w:eastAsia="pl-PL"/>
        </w:rPr>
        <w:t xml:space="preserve">zostały należycie wykonane </w:t>
      </w:r>
      <w:r w:rsidRPr="00617B8E">
        <w:rPr>
          <w:rFonts w:asciiTheme="minorHAnsi" w:hAnsiTheme="minorHAnsi"/>
          <w:b/>
          <w:bCs/>
          <w:sz w:val="22"/>
          <w:szCs w:val="22"/>
        </w:rPr>
        <w:t>na dowód czego załączam dowody o których mowa w rozdziale VI ust 4 pkt 2) SWZ</w:t>
      </w:r>
    </w:p>
    <w:p w14:paraId="25298E4F" w14:textId="77777777" w:rsidR="00573203" w:rsidRDefault="00573203" w:rsidP="00573203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46452306" w14:textId="77777777" w:rsidR="00573203" w:rsidRDefault="00573203" w:rsidP="00573203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655D6B1A" w14:textId="77777777" w:rsidR="00573203" w:rsidRDefault="00573203" w:rsidP="00573203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4BE2C10D" w14:textId="77777777" w:rsidR="00573203" w:rsidRPr="00FC399F" w:rsidRDefault="00573203" w:rsidP="00573203">
      <w:pPr>
        <w:ind w:left="709" w:hanging="851"/>
        <w:rPr>
          <w:rFonts w:asciiTheme="minorHAnsi" w:hAnsiTheme="minorHAnsi"/>
          <w:sz w:val="22"/>
          <w:szCs w:val="22"/>
          <w:u w:val="single"/>
          <w:lang w:eastAsia="en-US"/>
        </w:rPr>
      </w:pPr>
      <w:r w:rsidRPr="00FC399F">
        <w:rPr>
          <w:rFonts w:asciiTheme="minorHAnsi" w:hAnsiTheme="minorHAnsi"/>
          <w:i/>
          <w:iCs/>
          <w:sz w:val="22"/>
          <w:szCs w:val="22"/>
        </w:rPr>
        <w:t>UWAGA: Wykonawca nie jest zobowiązany do złożenia podmiotowych środków dowodowych, które zamawiający posiada, jeżeli wykonawca wskaże te środki w Formularz</w:t>
      </w:r>
      <w:r>
        <w:rPr>
          <w:rFonts w:asciiTheme="minorHAnsi" w:hAnsiTheme="minorHAnsi"/>
          <w:i/>
          <w:iCs/>
          <w:sz w:val="22"/>
          <w:szCs w:val="22"/>
        </w:rPr>
        <w:t>u</w:t>
      </w:r>
      <w:r w:rsidRPr="00FC399F">
        <w:rPr>
          <w:rFonts w:asciiTheme="minorHAnsi" w:hAnsiTheme="minorHAnsi"/>
          <w:i/>
          <w:iCs/>
          <w:sz w:val="22"/>
          <w:szCs w:val="22"/>
        </w:rPr>
        <w:t xml:space="preserve"> ofertow</w:t>
      </w:r>
      <w:r>
        <w:rPr>
          <w:rFonts w:asciiTheme="minorHAnsi" w:hAnsiTheme="minorHAnsi"/>
          <w:i/>
          <w:iCs/>
          <w:sz w:val="22"/>
          <w:szCs w:val="22"/>
        </w:rPr>
        <w:t>ym</w:t>
      </w:r>
    </w:p>
    <w:p w14:paraId="5514EC2F" w14:textId="77777777" w:rsidR="00573203" w:rsidRDefault="00573203" w:rsidP="00573203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503ED4A1" w14:textId="77777777" w:rsidR="00573203" w:rsidRDefault="00573203" w:rsidP="00573203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698668E6" w14:textId="77777777" w:rsidR="00637957" w:rsidRDefault="00637957" w:rsidP="00573203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390AA560" w14:textId="77777777" w:rsidR="006F1684" w:rsidRDefault="006F1684" w:rsidP="00573203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3C6FB631" w14:textId="77777777" w:rsidR="006F1684" w:rsidRDefault="006F1684" w:rsidP="00573203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2681E783" w14:textId="77777777" w:rsidR="006F1684" w:rsidRDefault="006F1684" w:rsidP="00573203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343AA4AE" w14:textId="77777777" w:rsidR="009D2E11" w:rsidRDefault="009D2E11" w:rsidP="00573203">
      <w:pPr>
        <w:rPr>
          <w:rFonts w:asciiTheme="minorHAnsi" w:hAnsiTheme="minorHAnsi"/>
          <w:b/>
          <w:sz w:val="22"/>
          <w:szCs w:val="22"/>
          <w:u w:val="single"/>
          <w:lang w:eastAsia="en-US"/>
        </w:rPr>
      </w:pPr>
    </w:p>
    <w:p w14:paraId="156FF21E" w14:textId="6988157F" w:rsidR="00573203" w:rsidRPr="002315E7" w:rsidRDefault="00573203" w:rsidP="00573203">
      <w:pPr>
        <w:jc w:val="right"/>
        <w:rPr>
          <w:rFonts w:asciiTheme="minorHAnsi" w:hAnsiTheme="minorHAnsi"/>
          <w:b/>
          <w:sz w:val="22"/>
          <w:szCs w:val="22"/>
          <w:u w:val="single"/>
          <w:lang w:eastAsia="en-US"/>
        </w:rPr>
      </w:pPr>
      <w:r w:rsidRPr="002315E7">
        <w:rPr>
          <w:rFonts w:asciiTheme="minorHAnsi" w:hAnsiTheme="minorHAnsi"/>
          <w:b/>
          <w:sz w:val="22"/>
          <w:szCs w:val="22"/>
          <w:u w:val="single"/>
          <w:lang w:eastAsia="en-US"/>
        </w:rPr>
        <w:lastRenderedPageBreak/>
        <w:t>Załącznik</w:t>
      </w:r>
      <w:r>
        <w:rPr>
          <w:rFonts w:asciiTheme="minorHAnsi" w:hAnsiTheme="minorHAnsi"/>
          <w:b/>
          <w:sz w:val="22"/>
          <w:szCs w:val="22"/>
          <w:u w:val="single"/>
          <w:lang w:eastAsia="en-US"/>
        </w:rPr>
        <w:t xml:space="preserve"> nr </w:t>
      </w:r>
      <w:r w:rsidR="009D2E11">
        <w:rPr>
          <w:rFonts w:asciiTheme="minorHAnsi" w:hAnsiTheme="minorHAnsi"/>
          <w:b/>
          <w:sz w:val="22"/>
          <w:szCs w:val="22"/>
          <w:u w:val="single"/>
          <w:lang w:eastAsia="en-US"/>
        </w:rPr>
        <w:t>6</w:t>
      </w:r>
      <w:r>
        <w:rPr>
          <w:rFonts w:asciiTheme="minorHAnsi" w:hAnsiTheme="minorHAnsi"/>
          <w:b/>
          <w:sz w:val="22"/>
          <w:szCs w:val="22"/>
          <w:u w:val="single"/>
          <w:lang w:eastAsia="en-US"/>
        </w:rPr>
        <w:t xml:space="preserve"> do S</w:t>
      </w:r>
      <w:r w:rsidRPr="002315E7">
        <w:rPr>
          <w:rFonts w:asciiTheme="minorHAnsi" w:hAnsiTheme="minorHAnsi"/>
          <w:b/>
          <w:sz w:val="22"/>
          <w:szCs w:val="22"/>
          <w:u w:val="single"/>
          <w:lang w:eastAsia="en-US"/>
        </w:rPr>
        <w:t>WZ</w:t>
      </w:r>
    </w:p>
    <w:p w14:paraId="02A82346" w14:textId="77777777" w:rsidR="00573203" w:rsidRPr="00992E9D" w:rsidRDefault="00573203" w:rsidP="00573203">
      <w:pPr>
        <w:keepNext/>
        <w:widowControl w:val="0"/>
        <w:spacing w:line="276" w:lineRule="auto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075DD4A7" w14:textId="77777777" w:rsidR="00573203" w:rsidRPr="00992E9D" w:rsidRDefault="00573203" w:rsidP="00573203">
      <w:pPr>
        <w:keepNext/>
        <w:widowControl w:val="0"/>
        <w:spacing w:line="276" w:lineRule="auto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35B3C231" w14:textId="77777777" w:rsidR="00573203" w:rsidRPr="00992E9D" w:rsidRDefault="00573203" w:rsidP="00573203">
      <w:pPr>
        <w:keepNext/>
        <w:widowControl w:val="0"/>
        <w:spacing w:line="276" w:lineRule="auto"/>
        <w:jc w:val="right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C2DB31F" w14:textId="77777777" w:rsidR="00573203" w:rsidRPr="00992E9D" w:rsidRDefault="00573203" w:rsidP="00573203">
      <w:pPr>
        <w:jc w:val="center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3441B1">
        <w:rPr>
          <w:rFonts w:asciiTheme="minorHAnsi" w:hAnsiTheme="minorHAnsi"/>
          <w:b/>
          <w:bCs/>
          <w:sz w:val="22"/>
          <w:szCs w:val="22"/>
          <w:lang w:eastAsia="en-US"/>
        </w:rPr>
        <w:t>ZOBOWIĄZANIE</w:t>
      </w: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INNYCH PODMIOTÓW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 xml:space="preserve"> DO </w:t>
      </w:r>
      <w:r w:rsidRPr="002315E7">
        <w:rPr>
          <w:rFonts w:asciiTheme="minorHAnsi" w:hAnsiTheme="minorHAnsi"/>
          <w:b/>
          <w:bCs/>
          <w:sz w:val="22"/>
          <w:szCs w:val="22"/>
          <w:lang w:eastAsia="en-US"/>
        </w:rPr>
        <w:t xml:space="preserve">ODDANIA WYKONAWCY 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br/>
      </w:r>
      <w:r w:rsidRPr="002315E7">
        <w:rPr>
          <w:rFonts w:asciiTheme="minorHAnsi" w:hAnsiTheme="minorHAnsi"/>
          <w:b/>
          <w:bCs/>
          <w:sz w:val="22"/>
          <w:szCs w:val="22"/>
          <w:lang w:eastAsia="en-US"/>
        </w:rPr>
        <w:t>DO DYSPOZYCJI NIEZBĘDNYCH ZASOBÓW</w:t>
      </w:r>
    </w:p>
    <w:p w14:paraId="103D9B4F" w14:textId="77777777" w:rsidR="00573203" w:rsidRPr="00992E9D" w:rsidRDefault="00573203" w:rsidP="00573203">
      <w:pPr>
        <w:jc w:val="center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>– załączyć do oferty, jeżeli dotyczy</w:t>
      </w:r>
    </w:p>
    <w:p w14:paraId="267BE085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79611858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1CEFD37E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3791556D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Nazwa podmiotu:</w:t>
      </w:r>
    </w:p>
    <w:p w14:paraId="5D870978" w14:textId="24AD8706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…………………………………………………………………………………………………………………….......................................................................................................................</w:t>
      </w:r>
      <w:r>
        <w:rPr>
          <w:rFonts w:asciiTheme="minorHAnsi" w:hAnsiTheme="minorHAnsi"/>
          <w:sz w:val="22"/>
          <w:szCs w:val="22"/>
          <w:lang w:eastAsia="en-US"/>
        </w:rPr>
        <w:t>.......................................................................................</w:t>
      </w:r>
    </w:p>
    <w:p w14:paraId="20831664" w14:textId="77777777" w:rsidR="00573203" w:rsidRPr="00992E9D" w:rsidRDefault="00573203" w:rsidP="00573203">
      <w:pPr>
        <w:jc w:val="center"/>
        <w:rPr>
          <w:rFonts w:asciiTheme="minorHAnsi" w:hAnsiTheme="minorHAnsi"/>
          <w:i/>
          <w:iCs/>
          <w:sz w:val="22"/>
          <w:szCs w:val="22"/>
          <w:lang w:eastAsia="en-US"/>
        </w:rPr>
      </w:pPr>
    </w:p>
    <w:p w14:paraId="5FFEACFA" w14:textId="77777777" w:rsidR="00573203" w:rsidRPr="00992E9D" w:rsidRDefault="00573203" w:rsidP="00573203">
      <w:pPr>
        <w:jc w:val="center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992E9D">
        <w:rPr>
          <w:rFonts w:asciiTheme="minorHAnsi" w:hAnsiTheme="minorHAnsi"/>
          <w:i/>
          <w:iCs/>
          <w:sz w:val="22"/>
          <w:szCs w:val="22"/>
          <w:lang w:eastAsia="en-US"/>
        </w:rPr>
        <w:t>(nazwa, siedziba)</w:t>
      </w:r>
    </w:p>
    <w:p w14:paraId="483EEAEE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30C78CD2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Przedmiot zamówienia:</w:t>
      </w:r>
    </w:p>
    <w:p w14:paraId="72721E64" w14:textId="13E70B01" w:rsidR="00573203" w:rsidRPr="009D2E11" w:rsidRDefault="00650F93" w:rsidP="009D2E11">
      <w:pPr>
        <w:jc w:val="both"/>
        <w:rPr>
          <w:rFonts w:asciiTheme="minorHAnsi" w:hAnsiTheme="minorHAnsi"/>
          <w:b/>
          <w:lang w:eastAsia="pl-PL"/>
        </w:rPr>
      </w:pPr>
      <w:r w:rsidRPr="00650F93">
        <w:rPr>
          <w:rFonts w:ascii="Calibri" w:hAnsi="Calibri"/>
          <w:b/>
        </w:rPr>
        <w:t>Modernizacja oświetlenia zewnętrznego na terenie Gmin Turek, Mikstat oraz Gminy Miejskiej Turek</w:t>
      </w:r>
    </w:p>
    <w:p w14:paraId="1F04D4D2" w14:textId="77777777" w:rsidR="00573203" w:rsidRDefault="00573203" w:rsidP="00573203">
      <w:pPr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1F5DB25F" w14:textId="77777777" w:rsidR="009D2E11" w:rsidRPr="00992E9D" w:rsidRDefault="009D2E11" w:rsidP="00573203">
      <w:pPr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176544BF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1. Niniejszym zobowiązuję się do oddania do dyspozycji nw. zasobów:</w:t>
      </w:r>
    </w:p>
    <w:p w14:paraId="230B1FAA" w14:textId="77777777" w:rsidR="00573203" w:rsidRPr="00992E9D" w:rsidRDefault="00573203" w:rsidP="00573203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>……………………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>……………………</w:t>
      </w:r>
      <w:r w:rsidRPr="00992E9D">
        <w:rPr>
          <w:rFonts w:asciiTheme="minorHAnsi" w:hAnsiTheme="minorHAnsi"/>
          <w:b/>
          <w:bCs/>
          <w:sz w:val="22"/>
          <w:szCs w:val="22"/>
          <w:lang w:eastAsia="en-US"/>
        </w:rPr>
        <w:t xml:space="preserve">. - </w:t>
      </w:r>
      <w:r w:rsidRPr="00992E9D">
        <w:rPr>
          <w:rFonts w:asciiTheme="minorHAnsi" w:hAnsiTheme="minorHAnsi"/>
          <w:sz w:val="22"/>
          <w:szCs w:val="22"/>
          <w:lang w:eastAsia="en-US"/>
        </w:rPr>
        <w:t xml:space="preserve">dla potwierdzenia warunku z </w:t>
      </w:r>
      <w:r>
        <w:rPr>
          <w:rFonts w:asciiTheme="minorHAnsi" w:hAnsiTheme="minorHAnsi"/>
          <w:b/>
          <w:bCs/>
          <w:sz w:val="22"/>
          <w:szCs w:val="22"/>
          <w:lang w:eastAsia="en-US"/>
        </w:rPr>
        <w:t>r</w:t>
      </w:r>
      <w:r w:rsidRPr="004F4922">
        <w:rPr>
          <w:rFonts w:asciiTheme="minorHAnsi" w:hAnsiTheme="minorHAnsi"/>
          <w:b/>
          <w:bCs/>
          <w:sz w:val="22"/>
          <w:szCs w:val="22"/>
          <w:lang w:eastAsia="en-US"/>
        </w:rPr>
        <w:t>ozdziału V pkt</w:t>
      </w:r>
      <w:r w:rsidRPr="00992E9D">
        <w:rPr>
          <w:rFonts w:asciiTheme="minorHAnsi" w:hAnsiTheme="minorHAnsi"/>
          <w:sz w:val="22"/>
          <w:szCs w:val="22"/>
          <w:lang w:eastAsia="en-US"/>
        </w:rPr>
        <w:t xml:space="preserve"> </w:t>
      </w:r>
      <w:r w:rsidRPr="004F4922">
        <w:rPr>
          <w:rFonts w:asciiTheme="minorHAnsi" w:hAnsiTheme="minorHAnsi"/>
          <w:b/>
          <w:bCs/>
          <w:sz w:val="22"/>
          <w:szCs w:val="22"/>
          <w:lang w:eastAsia="en-US"/>
        </w:rPr>
        <w:t>………SWZ.</w:t>
      </w:r>
    </w:p>
    <w:p w14:paraId="7CCA9326" w14:textId="77777777" w:rsidR="00573203" w:rsidRPr="00992E9D" w:rsidRDefault="00573203" w:rsidP="00573203">
      <w:pPr>
        <w:ind w:left="284"/>
        <w:rPr>
          <w:rFonts w:asciiTheme="minorHAnsi" w:hAnsiTheme="minorHAnsi"/>
          <w:sz w:val="22"/>
          <w:szCs w:val="22"/>
          <w:lang w:eastAsia="en-US"/>
        </w:rPr>
      </w:pPr>
    </w:p>
    <w:p w14:paraId="027C0335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2. Zakres dostępnych Wykonawcy zasobów innego podmiotu:</w:t>
      </w:r>
    </w:p>
    <w:p w14:paraId="6A93B908" w14:textId="77777777" w:rsidR="00573203" w:rsidRPr="00992E9D" w:rsidRDefault="00573203" w:rsidP="00573203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402E4B44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4B0A34A3" w14:textId="77777777" w:rsidR="00573203" w:rsidRPr="00992E9D" w:rsidRDefault="00573203" w:rsidP="00573203">
      <w:pPr>
        <w:ind w:left="284" w:hanging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3. Sposób wykorzystywania zasobów innego podmiotu, przez Wykonawcę, przy wykonywaniu zamówienia publicznego:</w:t>
      </w:r>
    </w:p>
    <w:p w14:paraId="61922F40" w14:textId="77777777" w:rsidR="00573203" w:rsidRPr="00992E9D" w:rsidRDefault="00573203" w:rsidP="00573203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………………………………………………………………………………………………....</w:t>
      </w:r>
    </w:p>
    <w:p w14:paraId="402B8284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603ADABE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4. Zakres i okres udziału innego podmiotu przy wykonywaniu zamówienia publicznego:</w:t>
      </w:r>
    </w:p>
    <w:p w14:paraId="4CE68E3A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43EB33CB" w14:textId="77777777" w:rsidR="00573203" w:rsidRPr="00992E9D" w:rsidRDefault="00573203" w:rsidP="00573203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</w:t>
      </w:r>
    </w:p>
    <w:p w14:paraId="312EBBBA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68E4A543" w14:textId="77777777" w:rsidR="00573203" w:rsidRPr="00992E9D" w:rsidRDefault="00573203" w:rsidP="00573203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wobec:</w:t>
      </w:r>
    </w:p>
    <w:p w14:paraId="26A4DB40" w14:textId="77777777" w:rsidR="00573203" w:rsidRPr="00992E9D" w:rsidRDefault="00573203" w:rsidP="00573203">
      <w:pPr>
        <w:ind w:left="284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…………………………………..………………………………………………………………</w:t>
      </w:r>
    </w:p>
    <w:p w14:paraId="1D7BECE9" w14:textId="77777777" w:rsidR="00573203" w:rsidRPr="00992E9D" w:rsidRDefault="00573203" w:rsidP="00573203">
      <w:pPr>
        <w:jc w:val="center"/>
        <w:rPr>
          <w:rFonts w:asciiTheme="minorHAnsi" w:hAnsiTheme="minorHAnsi"/>
          <w:sz w:val="22"/>
          <w:szCs w:val="22"/>
          <w:lang w:eastAsia="en-US"/>
        </w:rPr>
      </w:pPr>
      <w:r w:rsidRPr="00992E9D">
        <w:rPr>
          <w:rFonts w:asciiTheme="minorHAnsi" w:hAnsiTheme="minorHAnsi"/>
          <w:sz w:val="22"/>
          <w:szCs w:val="22"/>
          <w:lang w:eastAsia="en-US"/>
        </w:rPr>
        <w:t>(nazwa i adres Wykonawcy, na rzecz którego zaciągane jest zobowiązane)</w:t>
      </w:r>
    </w:p>
    <w:p w14:paraId="363C6523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4600B5EC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24500025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2C224404" w14:textId="77777777" w:rsidR="00573203" w:rsidRPr="00992E9D" w:rsidRDefault="00573203" w:rsidP="00573203">
      <w:pPr>
        <w:rPr>
          <w:rFonts w:asciiTheme="minorHAnsi" w:hAnsiTheme="minorHAnsi"/>
          <w:sz w:val="22"/>
          <w:szCs w:val="22"/>
          <w:lang w:eastAsia="en-US"/>
        </w:rPr>
      </w:pPr>
    </w:p>
    <w:p w14:paraId="55650D46" w14:textId="77777777" w:rsidR="00573203" w:rsidRDefault="00573203" w:rsidP="00573203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eastAsia="en-US"/>
        </w:rPr>
      </w:pPr>
    </w:p>
    <w:p w14:paraId="4265B8BD" w14:textId="77777777" w:rsidR="006F1684" w:rsidRDefault="006F1684" w:rsidP="00573203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eastAsia="en-US"/>
        </w:rPr>
      </w:pPr>
    </w:p>
    <w:p w14:paraId="18A010AF" w14:textId="77777777" w:rsidR="006F1684" w:rsidRDefault="006F1684" w:rsidP="00573203">
      <w:pPr>
        <w:widowControl w:val="0"/>
        <w:suppressAutoHyphens w:val="0"/>
        <w:autoSpaceDE w:val="0"/>
        <w:autoSpaceDN w:val="0"/>
        <w:adjustRightInd w:val="0"/>
        <w:rPr>
          <w:rFonts w:asciiTheme="minorHAnsi" w:hAnsiTheme="minorHAnsi"/>
          <w:sz w:val="22"/>
          <w:szCs w:val="22"/>
          <w:lang w:eastAsia="en-US"/>
        </w:rPr>
      </w:pPr>
    </w:p>
    <w:sectPr w:rsidR="006F1684" w:rsidSect="00C009BA">
      <w:headerReference w:type="default" r:id="rId8"/>
      <w:foot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4DC3C" w14:textId="77777777" w:rsidR="00284ECD" w:rsidRDefault="00284ECD">
      <w:r>
        <w:separator/>
      </w:r>
    </w:p>
  </w:endnote>
  <w:endnote w:type="continuationSeparator" w:id="0">
    <w:p w14:paraId="4EFE31D2" w14:textId="77777777" w:rsidR="00284ECD" w:rsidRDefault="00284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tarSymbol">
    <w:charset w:val="EE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9013856"/>
      <w:docPartObj>
        <w:docPartGallery w:val="Page Numbers (Bottom of Page)"/>
        <w:docPartUnique/>
      </w:docPartObj>
    </w:sdtPr>
    <w:sdtEndPr/>
    <w:sdtContent>
      <w:p w14:paraId="46952DFE" w14:textId="4AA13847" w:rsidR="009A0005" w:rsidRDefault="009A0005" w:rsidP="009A0005">
        <w:pPr>
          <w:ind w:right="96"/>
          <w:jc w:val="right"/>
          <w:rPr>
            <w:rFonts w:ascii="Calibri" w:hAnsi="Calibri"/>
            <w:b/>
          </w:rPr>
        </w:pPr>
      </w:p>
      <w:p w14:paraId="7D6858AB" w14:textId="74E0BFA6" w:rsidR="00254F49" w:rsidRPr="0071573D" w:rsidRDefault="0071573D" w:rsidP="00E14B09">
        <w:pPr>
          <w:ind w:right="96"/>
          <w:jc w:val="right"/>
          <w:rPr>
            <w:rFonts w:ascii="Calibri" w:hAnsi="Calibri"/>
            <w:b/>
          </w:rPr>
        </w:pPr>
        <w:r>
          <w:rPr>
            <w:rFonts w:ascii="Calibri" w:hAnsi="Calibri"/>
            <w:b/>
          </w:rPr>
          <w:tab/>
        </w:r>
        <w:r>
          <w:rPr>
            <w:rFonts w:ascii="Calibri" w:hAnsi="Calibri"/>
            <w:b/>
          </w:rPr>
          <w:tab/>
        </w:r>
        <w:r>
          <w:rPr>
            <w:rFonts w:ascii="Calibri" w:hAnsi="Calibri"/>
            <w:b/>
          </w:rPr>
          <w:tab/>
        </w:r>
        <w:r>
          <w:rPr>
            <w:rFonts w:ascii="Calibri" w:hAnsi="Calibri"/>
            <w:b/>
          </w:rPr>
          <w:tab/>
        </w:r>
        <w:r>
          <w:rPr>
            <w:rFonts w:ascii="Calibri" w:hAnsi="Calibri"/>
            <w:b/>
          </w:rPr>
          <w:tab/>
        </w:r>
        <w:r>
          <w:rPr>
            <w:rFonts w:ascii="Calibri" w:hAnsi="Calibri"/>
            <w:b/>
          </w:rPr>
          <w:tab/>
        </w:r>
        <w:r>
          <w:rPr>
            <w:rFonts w:ascii="Calibri" w:hAnsi="Calibri"/>
            <w:b/>
          </w:rPr>
          <w:tab/>
        </w:r>
        <w:r>
          <w:rPr>
            <w:rFonts w:ascii="Calibri" w:hAnsi="Calibri"/>
            <w:b/>
          </w:rPr>
          <w:tab/>
        </w:r>
        <w:r>
          <w:rPr>
            <w:rFonts w:ascii="Calibri" w:hAnsi="Calibri"/>
            <w:b/>
          </w:rPr>
          <w:tab/>
        </w:r>
        <w:r>
          <w:rPr>
            <w:rFonts w:ascii="Calibri" w:hAnsi="Calibri"/>
            <w:b/>
          </w:rPr>
          <w:tab/>
        </w:r>
        <w:r>
          <w:rPr>
            <w:rFonts w:ascii="Calibri" w:hAnsi="Calibri"/>
            <w:b/>
          </w:rPr>
          <w:tab/>
        </w:r>
        <w:r>
          <w:rPr>
            <w:rFonts w:ascii="Calibri" w:hAnsi="Calibri"/>
            <w:b/>
          </w:rPr>
          <w:tab/>
        </w:r>
        <w:r w:rsidR="00254F49">
          <w:fldChar w:fldCharType="begin"/>
        </w:r>
        <w:r w:rsidR="00254F49">
          <w:instrText>PAGE   \* MERGEFORMAT</w:instrText>
        </w:r>
        <w:r w:rsidR="00254F49">
          <w:fldChar w:fldCharType="separate"/>
        </w:r>
        <w:r w:rsidR="00CD272A">
          <w:rPr>
            <w:noProof/>
          </w:rPr>
          <w:t>50</w:t>
        </w:r>
        <w:r w:rsidR="00254F49">
          <w:fldChar w:fldCharType="end"/>
        </w:r>
      </w:p>
    </w:sdtContent>
  </w:sdt>
  <w:p w14:paraId="271EA118" w14:textId="77777777" w:rsidR="00254F49" w:rsidRDefault="00254F49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EBCCE" w14:textId="77777777" w:rsidR="00284ECD" w:rsidRDefault="00284ECD">
      <w:r>
        <w:separator/>
      </w:r>
    </w:p>
  </w:footnote>
  <w:footnote w:type="continuationSeparator" w:id="0">
    <w:p w14:paraId="69CD9D4F" w14:textId="77777777" w:rsidR="00284ECD" w:rsidRDefault="00284ECD">
      <w:r>
        <w:continuationSeparator/>
      </w:r>
    </w:p>
  </w:footnote>
  <w:footnote w:id="1">
    <w:p w14:paraId="3900D71E" w14:textId="77777777" w:rsidR="00573203" w:rsidRPr="00A82964" w:rsidRDefault="00573203" w:rsidP="0057320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0496C77" w14:textId="77777777" w:rsidR="00573203" w:rsidRPr="00A82964" w:rsidRDefault="00573203" w:rsidP="00573203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BD317E0" w14:textId="77777777" w:rsidR="00573203" w:rsidRPr="00A82964" w:rsidRDefault="00573203" w:rsidP="0057320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C47D5F2" w14:textId="77777777" w:rsidR="00573203" w:rsidRPr="00761CEB" w:rsidRDefault="00573203" w:rsidP="00573203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6AE7A27E" w14:textId="77777777" w:rsidR="00573203" w:rsidRPr="00A82964" w:rsidRDefault="00573203" w:rsidP="0057320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351A619" w14:textId="77777777" w:rsidR="00573203" w:rsidRPr="00A82964" w:rsidRDefault="00573203" w:rsidP="00573203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5DDD54" w14:textId="77777777" w:rsidR="00573203" w:rsidRPr="00A82964" w:rsidRDefault="00573203" w:rsidP="0057320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00CDF5" w14:textId="77777777" w:rsidR="00573203" w:rsidRPr="00A82964" w:rsidRDefault="00573203" w:rsidP="00573203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3EA2651" w14:textId="77777777" w:rsidR="00573203" w:rsidRPr="00896587" w:rsidRDefault="00573203" w:rsidP="00573203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F2112" w14:textId="4AF21441" w:rsidR="00494FD2" w:rsidRDefault="00FD1DA7" w:rsidP="00494FD2">
    <w:pPr>
      <w:pStyle w:val="Nagwek"/>
      <w:ind w:firstLine="0"/>
      <w:jc w:val="left"/>
      <w:rPr>
        <w:rFonts w:asciiTheme="minorHAnsi" w:hAnsiTheme="minorHAnsi"/>
      </w:rPr>
    </w:pPr>
    <w:r>
      <w:rPr>
        <w:rFonts w:asciiTheme="minorHAnsi" w:hAnsiTheme="minorHAnsi"/>
      </w:rPr>
      <w:t>02</w:t>
    </w:r>
    <w:r w:rsidR="00494FD2">
      <w:rPr>
        <w:rFonts w:asciiTheme="minorHAnsi" w:hAnsiTheme="minorHAnsi"/>
      </w:rPr>
      <w:t>/TP/202</w:t>
    </w:r>
    <w:r>
      <w:rPr>
        <w:rFonts w:asciiTheme="minorHAnsi" w:hAnsiTheme="minorHAnsi"/>
      </w:rPr>
      <w:t>6</w:t>
    </w:r>
  </w:p>
  <w:p w14:paraId="79448DDF" w14:textId="1F5B1F5E" w:rsidR="00494FD2" w:rsidRDefault="009A0005" w:rsidP="009A0005">
    <w:pPr>
      <w:pStyle w:val="Nagwek"/>
      <w:ind w:firstLine="0"/>
      <w:jc w:val="right"/>
      <w:rPr>
        <w:rFonts w:asciiTheme="minorHAnsi" w:hAnsiTheme="minorHAnsi"/>
      </w:rPr>
    </w:pPr>
    <w:r>
      <w:rPr>
        <w:noProof/>
      </w:rPr>
      <w:drawing>
        <wp:inline distT="0" distB="0" distL="0" distR="0" wp14:anchorId="05CF0B6E" wp14:editId="72F629DD">
          <wp:extent cx="2106295" cy="612052"/>
          <wp:effectExtent l="0" t="0" r="0" b="0"/>
          <wp:docPr id="661522838" name="Obraz 2" descr="Obraz zawierający tekst, Czcionka, biał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1522838" name="Obraz 2" descr="Obraz zawierający tekst, Czcionka, biał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0312" cy="6364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494FD2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CB33E67" wp14:editId="136DCBD0">
          <wp:simplePos x="0" y="0"/>
          <wp:positionH relativeFrom="margin">
            <wp:posOffset>-63610</wp:posOffset>
          </wp:positionH>
          <wp:positionV relativeFrom="page">
            <wp:posOffset>821855</wp:posOffset>
          </wp:positionV>
          <wp:extent cx="1052195" cy="515620"/>
          <wp:effectExtent l="0" t="0" r="0" b="0"/>
          <wp:wrapTight wrapText="bothSides">
            <wp:wrapPolygon edited="1">
              <wp:start x="18380" y="0"/>
              <wp:lineTo x="0" y="1596"/>
              <wp:lineTo x="0" y="16759"/>
              <wp:lineTo x="2346" y="20749"/>
              <wp:lineTo x="18380" y="20749"/>
              <wp:lineTo x="19384" y="16812"/>
              <wp:lineTo x="21600" y="7980"/>
              <wp:lineTo x="21600" y="0"/>
              <wp:lineTo x="1838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2195" cy="5156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EBA374" w14:textId="77777777" w:rsidR="009A0005" w:rsidRPr="009A0005" w:rsidRDefault="009A0005" w:rsidP="004934E9">
    <w:pPr>
      <w:pStyle w:val="Nagwek"/>
      <w:pBdr>
        <w:bottom w:val="single" w:sz="4" w:space="1" w:color="auto"/>
      </w:pBdr>
      <w:ind w:firstLine="0"/>
      <w:rPr>
        <w:rFonts w:asciiTheme="minorHAnsi" w:hAnsiTheme="minorHAnsi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2DCC6414"/>
    <w:name w:val="WW8Num2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Wingdings"/>
        <w:b w:val="0"/>
        <w:sz w:val="24"/>
        <w:szCs w:val="24"/>
      </w:rPr>
    </w:lvl>
  </w:abstractNum>
  <w:abstractNum w:abstractNumId="2" w15:restartNumberingAfterBreak="0">
    <w:nsid w:val="00000003"/>
    <w:multiLevelType w:val="multilevel"/>
    <w:tmpl w:val="72E64CA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singleLevel"/>
    <w:tmpl w:val="8732EFAC"/>
    <w:name w:val="WW8Num4"/>
    <w:lvl w:ilvl="0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b w:val="0"/>
        <w:i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893"/>
        </w:tabs>
        <w:ind w:left="893" w:hanging="360"/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7" w15:restartNumberingAfterBreak="0">
    <w:nsid w:val="00000008"/>
    <w:multiLevelType w:val="singleLevel"/>
    <w:tmpl w:val="A0AC67C0"/>
    <w:name w:val="WW8Num8"/>
    <w:lvl w:ilvl="0">
      <w:start w:val="1"/>
      <w:numFmt w:val="lowerLetter"/>
      <w:lvlText w:val="%1)"/>
      <w:lvlJc w:val="left"/>
      <w:pPr>
        <w:tabs>
          <w:tab w:val="num" w:pos="893"/>
        </w:tabs>
        <w:ind w:left="893" w:hanging="360"/>
      </w:pPr>
      <w:rPr>
        <w:rFonts w:cs="Times New Roman"/>
        <w:b w:val="0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000000B"/>
    <w:multiLevelType w:val="singleLevel"/>
    <w:tmpl w:val="DFA0C214"/>
    <w:name w:val="WW8Num11"/>
    <w:lvl w:ilvl="0">
      <w:start w:val="1"/>
      <w:numFmt w:val="lowerLetter"/>
      <w:lvlText w:val="%1)"/>
      <w:lvlJc w:val="left"/>
      <w:pPr>
        <w:tabs>
          <w:tab w:val="num" w:pos="2231"/>
        </w:tabs>
        <w:ind w:left="2231" w:hanging="360"/>
      </w:pPr>
      <w:rPr>
        <w:rFonts w:cs="Times New Roman"/>
        <w:sz w:val="24"/>
        <w:szCs w:val="24"/>
      </w:r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82"/>
        </w:tabs>
        <w:ind w:left="782" w:hanging="360"/>
      </w:p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5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singleLevel"/>
    <w:tmpl w:val="E8DCF332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3" w15:restartNumberingAfterBreak="0">
    <w:nsid w:val="00000010"/>
    <w:multiLevelType w:val="singleLevel"/>
    <w:tmpl w:val="13A86E6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5" w15:restartNumberingAfterBreak="0">
    <w:nsid w:val="00000012"/>
    <w:multiLevelType w:val="singleLevel"/>
    <w:tmpl w:val="3208B334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7" w15:restartNumberingAfterBreak="0">
    <w:nsid w:val="00000014"/>
    <w:multiLevelType w:val="singleLevel"/>
    <w:tmpl w:val="FBE4E404"/>
    <w:lvl w:ilvl="0">
      <w:start w:val="1"/>
      <w:numFmt w:val="decimal"/>
      <w:lvlText w:val="%1)"/>
      <w:lvlJc w:val="left"/>
      <w:pPr>
        <w:ind w:left="2421" w:hanging="360"/>
      </w:pPr>
      <w:rPr>
        <w:rFonts w:hint="default"/>
        <w:b w:val="0"/>
        <w:bCs w:val="0"/>
        <w:i w:val="0"/>
        <w:iCs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19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20" w15:restartNumberingAfterBreak="0">
    <w:nsid w:val="00000017"/>
    <w:multiLevelType w:val="singleLevel"/>
    <w:tmpl w:val="E90C38FA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  <w:rPr>
        <w:b w:val="0"/>
      </w:rPr>
    </w:lvl>
  </w:abstractNum>
  <w:abstractNum w:abstractNumId="21" w15:restartNumberingAfterBreak="0">
    <w:nsid w:val="00000018"/>
    <w:multiLevelType w:val="singleLevel"/>
    <w:tmpl w:val="9DA8C540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2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3" w15:restartNumberingAfterBreak="0">
    <w:nsid w:val="0000001A"/>
    <w:multiLevelType w:val="multilevel"/>
    <w:tmpl w:val="F58A3458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4" w15:restartNumberingAfterBreak="0">
    <w:nsid w:val="0000001B"/>
    <w:multiLevelType w:val="multilevel"/>
    <w:tmpl w:val="676653E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74" w:hanging="360"/>
      </w:pPr>
    </w:lvl>
  </w:abstractNum>
  <w:abstractNum w:abstractNumId="26" w15:restartNumberingAfterBreak="0">
    <w:nsid w:val="0000001D"/>
    <w:multiLevelType w:val="singleLevel"/>
    <w:tmpl w:val="6D248BA4"/>
    <w:name w:val="WW8Num29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b w:val="0"/>
      </w:rPr>
    </w:lvl>
  </w:abstractNum>
  <w:abstractNum w:abstractNumId="27" w15:restartNumberingAfterBreak="0">
    <w:nsid w:val="0000001E"/>
    <w:multiLevelType w:val="multilevel"/>
    <w:tmpl w:val="3012B024"/>
    <w:name w:val="WW8Num30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0000001F"/>
    <w:multiLevelType w:val="singleLevel"/>
    <w:tmpl w:val="34CE50F2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29" w15:restartNumberingAfterBreak="0">
    <w:nsid w:val="00000020"/>
    <w:multiLevelType w:val="singleLevel"/>
    <w:tmpl w:val="05B44A9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0" w15:restartNumberingAfterBreak="0">
    <w:nsid w:val="00000021"/>
    <w:multiLevelType w:val="singleLevel"/>
    <w:tmpl w:val="237C997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31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2" w15:restartNumberingAfterBreak="0">
    <w:nsid w:val="00000023"/>
    <w:multiLevelType w:val="singleLevel"/>
    <w:tmpl w:val="920C5D60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/>
      </w:rPr>
    </w:lvl>
  </w:abstractNum>
  <w:abstractNum w:abstractNumId="33" w15:restartNumberingAfterBreak="0">
    <w:nsid w:val="00000024"/>
    <w:multiLevelType w:val="singleLevel"/>
    <w:tmpl w:val="66E62726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34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36" w15:restartNumberingAfterBreak="0">
    <w:nsid w:val="00000027"/>
    <w:multiLevelType w:val="singleLevel"/>
    <w:tmpl w:val="0316DC54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7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8" w15:restartNumberingAfterBreak="0">
    <w:nsid w:val="00000029"/>
    <w:multiLevelType w:val="singleLevel"/>
    <w:tmpl w:val="5A3AE268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39" w15:restartNumberingAfterBreak="0">
    <w:nsid w:val="0000002A"/>
    <w:multiLevelType w:val="singleLevel"/>
    <w:tmpl w:val="AF8AE31E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40" w15:restartNumberingAfterBreak="0">
    <w:nsid w:val="0000002B"/>
    <w:multiLevelType w:val="singleLevel"/>
    <w:tmpl w:val="0000002B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C"/>
    <w:multiLevelType w:val="singleLevel"/>
    <w:tmpl w:val="0000002C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2" w15:restartNumberingAfterBreak="0">
    <w:nsid w:val="001840E5"/>
    <w:multiLevelType w:val="multilevel"/>
    <w:tmpl w:val="9FD63DBE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43" w15:restartNumberingAfterBreak="0">
    <w:nsid w:val="0021226D"/>
    <w:multiLevelType w:val="multilevel"/>
    <w:tmpl w:val="EC54FF7C"/>
    <w:name w:val="WW8Num142"/>
    <w:lvl w:ilvl="0">
      <w:start w:val="3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4" w15:restartNumberingAfterBreak="0">
    <w:nsid w:val="00404CBE"/>
    <w:multiLevelType w:val="hybridMultilevel"/>
    <w:tmpl w:val="887219E6"/>
    <w:lvl w:ilvl="0" w:tplc="CDCA46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0630FE6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006C6463"/>
    <w:multiLevelType w:val="hybridMultilevel"/>
    <w:tmpl w:val="0654318C"/>
    <w:lvl w:ilvl="0" w:tplc="C496257A">
      <w:start w:val="1"/>
      <w:numFmt w:val="decimal"/>
      <w:lvlText w:val="%1)"/>
      <w:lvlJc w:val="left"/>
      <w:pPr>
        <w:ind w:left="1429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00D50948"/>
    <w:multiLevelType w:val="hybridMultilevel"/>
    <w:tmpl w:val="215C194A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00FC6387"/>
    <w:multiLevelType w:val="hybridMultilevel"/>
    <w:tmpl w:val="3E22FD68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24E0925"/>
    <w:multiLevelType w:val="hybridMultilevel"/>
    <w:tmpl w:val="66ECDACC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0" w15:restartNumberingAfterBreak="0">
    <w:nsid w:val="025B0DC0"/>
    <w:multiLevelType w:val="hybridMultilevel"/>
    <w:tmpl w:val="BEC28F5A"/>
    <w:name w:val="WW8Num1722"/>
    <w:lvl w:ilvl="0" w:tplc="FB70BA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 w15:restartNumberingAfterBreak="0">
    <w:nsid w:val="03EF100B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2" w15:restartNumberingAfterBreak="0">
    <w:nsid w:val="044509D7"/>
    <w:multiLevelType w:val="hybridMultilevel"/>
    <w:tmpl w:val="FFC4B070"/>
    <w:lvl w:ilvl="0" w:tplc="4FEA2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065512BB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066E5E95"/>
    <w:multiLevelType w:val="hybridMultilevel"/>
    <w:tmpl w:val="4090427E"/>
    <w:lvl w:ilvl="0" w:tplc="662891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07267366"/>
    <w:multiLevelType w:val="multilevel"/>
    <w:tmpl w:val="E21E5CBC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56" w15:restartNumberingAfterBreak="0">
    <w:nsid w:val="07C662F4"/>
    <w:multiLevelType w:val="hybridMultilevel"/>
    <w:tmpl w:val="E1CAA934"/>
    <w:name w:val="WW8Num292"/>
    <w:lvl w:ilvl="0" w:tplc="2A4E6BF2">
      <w:start w:val="1"/>
      <w:numFmt w:val="lowerLetter"/>
      <w:lvlText w:val="%1)"/>
      <w:lvlJc w:val="left"/>
      <w:pPr>
        <w:ind w:left="1364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7" w15:restartNumberingAfterBreak="0">
    <w:nsid w:val="08CF2D08"/>
    <w:multiLevelType w:val="hybridMultilevel"/>
    <w:tmpl w:val="6E3EA98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09041176"/>
    <w:multiLevelType w:val="hybridMultilevel"/>
    <w:tmpl w:val="3C4E0890"/>
    <w:lvl w:ilvl="0" w:tplc="D6C6F062">
      <w:start w:val="1"/>
      <w:numFmt w:val="decimal"/>
      <w:lvlText w:val="%1)"/>
      <w:lvlJc w:val="left"/>
      <w:pPr>
        <w:ind w:left="1400" w:hanging="360"/>
      </w:pPr>
      <w:rPr>
        <w:b w:val="0"/>
        <w:bCs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59" w15:restartNumberingAfterBreak="0">
    <w:nsid w:val="09246343"/>
    <w:multiLevelType w:val="hybridMultilevel"/>
    <w:tmpl w:val="E3889C54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E872072A">
      <w:start w:val="1"/>
      <w:numFmt w:val="decimal"/>
      <w:lvlText w:val="%2)"/>
      <w:lvlJc w:val="left"/>
      <w:pPr>
        <w:ind w:left="2166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09FB0B0E"/>
    <w:multiLevelType w:val="hybridMultilevel"/>
    <w:tmpl w:val="7C66E4CE"/>
    <w:lvl w:ilvl="0" w:tplc="48A2E272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1" w15:restartNumberingAfterBreak="0">
    <w:nsid w:val="0C7219C0"/>
    <w:multiLevelType w:val="hybridMultilevel"/>
    <w:tmpl w:val="A0041FA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0C9E364E"/>
    <w:multiLevelType w:val="hybridMultilevel"/>
    <w:tmpl w:val="0E50790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3" w15:restartNumberingAfterBreak="0">
    <w:nsid w:val="0DC73F20"/>
    <w:multiLevelType w:val="hybridMultilevel"/>
    <w:tmpl w:val="A0041FA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 w15:restartNumberingAfterBreak="0">
    <w:nsid w:val="0E230E89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0E3D6069"/>
    <w:multiLevelType w:val="hybridMultilevel"/>
    <w:tmpl w:val="A4409F48"/>
    <w:lvl w:ilvl="0" w:tplc="1456A6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0EB01AE2"/>
    <w:multiLevelType w:val="hybridMultilevel"/>
    <w:tmpl w:val="F2F414C0"/>
    <w:lvl w:ilvl="0" w:tplc="F79A592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7" w15:restartNumberingAfterBreak="0">
    <w:nsid w:val="10250BA4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111050EA"/>
    <w:multiLevelType w:val="hybridMultilevel"/>
    <w:tmpl w:val="C43CA4D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141E6940"/>
    <w:multiLevelType w:val="hybridMultilevel"/>
    <w:tmpl w:val="BD480146"/>
    <w:lvl w:ilvl="0" w:tplc="04150011">
      <w:start w:val="1"/>
      <w:numFmt w:val="decimal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70" w15:restartNumberingAfterBreak="0">
    <w:nsid w:val="19731959"/>
    <w:multiLevelType w:val="hybridMultilevel"/>
    <w:tmpl w:val="1F94BD3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1" w15:restartNumberingAfterBreak="0">
    <w:nsid w:val="19C43C50"/>
    <w:multiLevelType w:val="hybridMultilevel"/>
    <w:tmpl w:val="21868AC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19E932F5"/>
    <w:multiLevelType w:val="hybridMultilevel"/>
    <w:tmpl w:val="F6CA34D0"/>
    <w:lvl w:ilvl="0" w:tplc="FFFFFFFF">
      <w:start w:val="1"/>
      <w:numFmt w:val="decimal"/>
      <w:lvlText w:val="%1)"/>
      <w:lvlJc w:val="left"/>
      <w:pPr>
        <w:ind w:left="901" w:hanging="360"/>
      </w:pPr>
    </w:lvl>
    <w:lvl w:ilvl="1" w:tplc="FFFFFFFF" w:tentative="1">
      <w:start w:val="1"/>
      <w:numFmt w:val="lowerLetter"/>
      <w:lvlText w:val="%2."/>
      <w:lvlJc w:val="left"/>
      <w:pPr>
        <w:ind w:left="1621" w:hanging="360"/>
      </w:pPr>
    </w:lvl>
    <w:lvl w:ilvl="2" w:tplc="FFFFFFFF" w:tentative="1">
      <w:start w:val="1"/>
      <w:numFmt w:val="lowerRoman"/>
      <w:lvlText w:val="%3."/>
      <w:lvlJc w:val="right"/>
      <w:pPr>
        <w:ind w:left="2341" w:hanging="180"/>
      </w:pPr>
    </w:lvl>
    <w:lvl w:ilvl="3" w:tplc="FFFFFFFF" w:tentative="1">
      <w:start w:val="1"/>
      <w:numFmt w:val="decimal"/>
      <w:lvlText w:val="%4."/>
      <w:lvlJc w:val="left"/>
      <w:pPr>
        <w:ind w:left="3061" w:hanging="360"/>
      </w:pPr>
    </w:lvl>
    <w:lvl w:ilvl="4" w:tplc="FFFFFFFF" w:tentative="1">
      <w:start w:val="1"/>
      <w:numFmt w:val="lowerLetter"/>
      <w:lvlText w:val="%5."/>
      <w:lvlJc w:val="left"/>
      <w:pPr>
        <w:ind w:left="3781" w:hanging="360"/>
      </w:pPr>
    </w:lvl>
    <w:lvl w:ilvl="5" w:tplc="FFFFFFFF" w:tentative="1">
      <w:start w:val="1"/>
      <w:numFmt w:val="lowerRoman"/>
      <w:lvlText w:val="%6."/>
      <w:lvlJc w:val="right"/>
      <w:pPr>
        <w:ind w:left="4501" w:hanging="180"/>
      </w:pPr>
    </w:lvl>
    <w:lvl w:ilvl="6" w:tplc="FFFFFFFF" w:tentative="1">
      <w:start w:val="1"/>
      <w:numFmt w:val="decimal"/>
      <w:lvlText w:val="%7."/>
      <w:lvlJc w:val="left"/>
      <w:pPr>
        <w:ind w:left="5221" w:hanging="360"/>
      </w:pPr>
    </w:lvl>
    <w:lvl w:ilvl="7" w:tplc="FFFFFFFF" w:tentative="1">
      <w:start w:val="1"/>
      <w:numFmt w:val="lowerLetter"/>
      <w:lvlText w:val="%8."/>
      <w:lvlJc w:val="left"/>
      <w:pPr>
        <w:ind w:left="5941" w:hanging="360"/>
      </w:pPr>
    </w:lvl>
    <w:lvl w:ilvl="8" w:tplc="FFFFFFFF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3" w15:restartNumberingAfterBreak="0">
    <w:nsid w:val="19F8679E"/>
    <w:multiLevelType w:val="hybridMultilevel"/>
    <w:tmpl w:val="188E4D0A"/>
    <w:lvl w:ilvl="0" w:tplc="FFFFFFFF">
      <w:start w:val="1"/>
      <w:numFmt w:val="decimal"/>
      <w:lvlText w:val="%1)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 w15:restartNumberingAfterBreak="0">
    <w:nsid w:val="1A0205B6"/>
    <w:multiLevelType w:val="hybridMultilevel"/>
    <w:tmpl w:val="EB66403A"/>
    <w:lvl w:ilvl="0" w:tplc="5C0A6EC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1A5F52CB"/>
    <w:multiLevelType w:val="hybridMultilevel"/>
    <w:tmpl w:val="24D8E1FE"/>
    <w:lvl w:ilvl="0" w:tplc="0D224A9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i w:val="0"/>
        <w:iCs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6" w15:restartNumberingAfterBreak="0">
    <w:nsid w:val="1BD73BB9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1C6E64C6"/>
    <w:multiLevelType w:val="hybridMultilevel"/>
    <w:tmpl w:val="8A463A4E"/>
    <w:lvl w:ilvl="0" w:tplc="13A86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1F1A6874"/>
    <w:multiLevelType w:val="hybridMultilevel"/>
    <w:tmpl w:val="FD6A6B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9" w15:restartNumberingAfterBreak="0">
    <w:nsid w:val="21766AB0"/>
    <w:multiLevelType w:val="hybridMultilevel"/>
    <w:tmpl w:val="42DA044A"/>
    <w:lvl w:ilvl="0" w:tplc="FBC07B0C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 w15:restartNumberingAfterBreak="0">
    <w:nsid w:val="217C3CD0"/>
    <w:multiLevelType w:val="hybridMultilevel"/>
    <w:tmpl w:val="887219E6"/>
    <w:lvl w:ilvl="0" w:tplc="CDCA46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25C4986"/>
    <w:multiLevelType w:val="hybridMultilevel"/>
    <w:tmpl w:val="887219E6"/>
    <w:lvl w:ilvl="0" w:tplc="CDCA46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3" w15:restartNumberingAfterBreak="0">
    <w:nsid w:val="238E24B3"/>
    <w:multiLevelType w:val="hybridMultilevel"/>
    <w:tmpl w:val="260260C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23E65F7F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5" w15:restartNumberingAfterBreak="0">
    <w:nsid w:val="241F7CA0"/>
    <w:multiLevelType w:val="hybridMultilevel"/>
    <w:tmpl w:val="D00CF48C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6" w15:restartNumberingAfterBreak="0">
    <w:nsid w:val="245F0F13"/>
    <w:multiLevelType w:val="hybridMultilevel"/>
    <w:tmpl w:val="489E5326"/>
    <w:lvl w:ilvl="0" w:tplc="67DA7356">
      <w:start w:val="1"/>
      <w:numFmt w:val="decimal"/>
      <w:lvlText w:val="%1."/>
      <w:lvlJc w:val="left"/>
      <w:pPr>
        <w:ind w:left="25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4C96769"/>
    <w:multiLevelType w:val="hybridMultilevel"/>
    <w:tmpl w:val="7654113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4DF36F2"/>
    <w:multiLevelType w:val="hybridMultilevel"/>
    <w:tmpl w:val="E3889C54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E872072A">
      <w:start w:val="1"/>
      <w:numFmt w:val="decimal"/>
      <w:lvlText w:val="%2)"/>
      <w:lvlJc w:val="left"/>
      <w:pPr>
        <w:ind w:left="2166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9" w15:restartNumberingAfterBreak="0">
    <w:nsid w:val="26206457"/>
    <w:multiLevelType w:val="hybridMultilevel"/>
    <w:tmpl w:val="519C2858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" w15:restartNumberingAfterBreak="0">
    <w:nsid w:val="2633356D"/>
    <w:multiLevelType w:val="hybridMultilevel"/>
    <w:tmpl w:val="53AC6FC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  <w:i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27291197"/>
    <w:multiLevelType w:val="multilevel"/>
    <w:tmpl w:val="05281D80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92" w15:restartNumberingAfterBreak="0">
    <w:nsid w:val="28075A71"/>
    <w:multiLevelType w:val="multilevel"/>
    <w:tmpl w:val="9C68AB98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288E7799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28D528B1"/>
    <w:multiLevelType w:val="hybridMultilevel"/>
    <w:tmpl w:val="9830FA4E"/>
    <w:lvl w:ilvl="0" w:tplc="D944B23E">
      <w:start w:val="1"/>
      <w:numFmt w:val="bullet"/>
      <w:lvlText w:val="−"/>
      <w:lvlJc w:val="left"/>
      <w:pPr>
        <w:ind w:left="149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5" w15:restartNumberingAfterBreak="0">
    <w:nsid w:val="293C2CD0"/>
    <w:multiLevelType w:val="hybridMultilevel"/>
    <w:tmpl w:val="6FD471EE"/>
    <w:lvl w:ilvl="0" w:tplc="0D224A9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i w:val="0"/>
        <w:iCs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6" w15:restartNumberingAfterBreak="0">
    <w:nsid w:val="2A204A0B"/>
    <w:multiLevelType w:val="hybridMultilevel"/>
    <w:tmpl w:val="13BA472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7" w15:restartNumberingAfterBreak="0">
    <w:nsid w:val="2CA61B17"/>
    <w:multiLevelType w:val="multilevel"/>
    <w:tmpl w:val="08B440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82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316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4386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596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719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8772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9994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1576" w:hanging="1800"/>
      </w:pPr>
      <w:rPr>
        <w:rFonts w:hint="default"/>
      </w:rPr>
    </w:lvl>
  </w:abstractNum>
  <w:abstractNum w:abstractNumId="98" w15:restartNumberingAfterBreak="0">
    <w:nsid w:val="2CFB45B6"/>
    <w:multiLevelType w:val="hybridMultilevel"/>
    <w:tmpl w:val="DFA0AE0A"/>
    <w:name w:val="WW8Num30222"/>
    <w:lvl w:ilvl="0" w:tplc="48A2E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3A6720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2DD45E89"/>
    <w:multiLevelType w:val="multilevel"/>
    <w:tmpl w:val="A10EFFC4"/>
    <w:lvl w:ilvl="0">
      <w:start w:val="1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/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868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0" w15:restartNumberingAfterBreak="0">
    <w:nsid w:val="2DFE2992"/>
    <w:multiLevelType w:val="hybridMultilevel"/>
    <w:tmpl w:val="188E4D0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1" w15:restartNumberingAfterBreak="0">
    <w:nsid w:val="2E0533A6"/>
    <w:multiLevelType w:val="hybridMultilevel"/>
    <w:tmpl w:val="B38688F4"/>
    <w:lvl w:ilvl="0" w:tplc="F31CFE7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2" w15:restartNumberingAfterBreak="0">
    <w:nsid w:val="2E400FB8"/>
    <w:multiLevelType w:val="hybridMultilevel"/>
    <w:tmpl w:val="F6CA34D0"/>
    <w:lvl w:ilvl="0" w:tplc="FFFFFFFF">
      <w:start w:val="1"/>
      <w:numFmt w:val="decimal"/>
      <w:lvlText w:val="%1)"/>
      <w:lvlJc w:val="left"/>
      <w:pPr>
        <w:ind w:left="901" w:hanging="360"/>
      </w:pPr>
    </w:lvl>
    <w:lvl w:ilvl="1" w:tplc="FFFFFFFF" w:tentative="1">
      <w:start w:val="1"/>
      <w:numFmt w:val="lowerLetter"/>
      <w:lvlText w:val="%2."/>
      <w:lvlJc w:val="left"/>
      <w:pPr>
        <w:ind w:left="1621" w:hanging="360"/>
      </w:pPr>
    </w:lvl>
    <w:lvl w:ilvl="2" w:tplc="FFFFFFFF" w:tentative="1">
      <w:start w:val="1"/>
      <w:numFmt w:val="lowerRoman"/>
      <w:lvlText w:val="%3."/>
      <w:lvlJc w:val="right"/>
      <w:pPr>
        <w:ind w:left="2341" w:hanging="180"/>
      </w:pPr>
    </w:lvl>
    <w:lvl w:ilvl="3" w:tplc="FFFFFFFF" w:tentative="1">
      <w:start w:val="1"/>
      <w:numFmt w:val="decimal"/>
      <w:lvlText w:val="%4."/>
      <w:lvlJc w:val="left"/>
      <w:pPr>
        <w:ind w:left="3061" w:hanging="360"/>
      </w:pPr>
    </w:lvl>
    <w:lvl w:ilvl="4" w:tplc="FFFFFFFF" w:tentative="1">
      <w:start w:val="1"/>
      <w:numFmt w:val="lowerLetter"/>
      <w:lvlText w:val="%5."/>
      <w:lvlJc w:val="left"/>
      <w:pPr>
        <w:ind w:left="3781" w:hanging="360"/>
      </w:pPr>
    </w:lvl>
    <w:lvl w:ilvl="5" w:tplc="FFFFFFFF" w:tentative="1">
      <w:start w:val="1"/>
      <w:numFmt w:val="lowerRoman"/>
      <w:lvlText w:val="%6."/>
      <w:lvlJc w:val="right"/>
      <w:pPr>
        <w:ind w:left="4501" w:hanging="180"/>
      </w:pPr>
    </w:lvl>
    <w:lvl w:ilvl="6" w:tplc="FFFFFFFF" w:tentative="1">
      <w:start w:val="1"/>
      <w:numFmt w:val="decimal"/>
      <w:lvlText w:val="%7."/>
      <w:lvlJc w:val="left"/>
      <w:pPr>
        <w:ind w:left="5221" w:hanging="360"/>
      </w:pPr>
    </w:lvl>
    <w:lvl w:ilvl="7" w:tplc="FFFFFFFF" w:tentative="1">
      <w:start w:val="1"/>
      <w:numFmt w:val="lowerLetter"/>
      <w:lvlText w:val="%8."/>
      <w:lvlJc w:val="left"/>
      <w:pPr>
        <w:ind w:left="5941" w:hanging="360"/>
      </w:pPr>
    </w:lvl>
    <w:lvl w:ilvl="8" w:tplc="FFFFFFFF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3" w15:restartNumberingAfterBreak="0">
    <w:nsid w:val="2E8308F8"/>
    <w:multiLevelType w:val="hybridMultilevel"/>
    <w:tmpl w:val="7674E436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4" w15:restartNumberingAfterBreak="0">
    <w:nsid w:val="2F423C21"/>
    <w:multiLevelType w:val="hybridMultilevel"/>
    <w:tmpl w:val="E3889C54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E872072A">
      <w:start w:val="1"/>
      <w:numFmt w:val="decimal"/>
      <w:lvlText w:val="%2)"/>
      <w:lvlJc w:val="left"/>
      <w:pPr>
        <w:ind w:left="2166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5" w15:restartNumberingAfterBreak="0">
    <w:nsid w:val="30CC3086"/>
    <w:multiLevelType w:val="hybridMultilevel"/>
    <w:tmpl w:val="B0FAE7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150071B"/>
    <w:multiLevelType w:val="singleLevel"/>
    <w:tmpl w:val="237C997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</w:rPr>
    </w:lvl>
  </w:abstractNum>
  <w:abstractNum w:abstractNumId="107" w15:restartNumberingAfterBreak="0">
    <w:nsid w:val="317E795E"/>
    <w:multiLevelType w:val="multilevel"/>
    <w:tmpl w:val="C3DC4532"/>
    <w:styleLink w:val="WWNum19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/>
        <w:b w:val="0"/>
        <w:color w:val="00000A"/>
        <w:sz w:val="22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0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9" w15:restartNumberingAfterBreak="0">
    <w:nsid w:val="33DF26A8"/>
    <w:multiLevelType w:val="hybridMultilevel"/>
    <w:tmpl w:val="74A6A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841661B"/>
    <w:multiLevelType w:val="hybridMultilevel"/>
    <w:tmpl w:val="E3889C54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E872072A">
      <w:start w:val="1"/>
      <w:numFmt w:val="decimal"/>
      <w:lvlText w:val="%2)"/>
      <w:lvlJc w:val="left"/>
      <w:pPr>
        <w:ind w:left="2166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1" w15:restartNumberingAfterBreak="0">
    <w:nsid w:val="38CF095F"/>
    <w:multiLevelType w:val="hybridMultilevel"/>
    <w:tmpl w:val="E3889C54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E872072A">
      <w:start w:val="1"/>
      <w:numFmt w:val="decimal"/>
      <w:lvlText w:val="%2)"/>
      <w:lvlJc w:val="left"/>
      <w:pPr>
        <w:ind w:left="2166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2" w15:restartNumberingAfterBreak="0">
    <w:nsid w:val="3963394A"/>
    <w:multiLevelType w:val="hybridMultilevel"/>
    <w:tmpl w:val="19DED05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3" w15:restartNumberingAfterBreak="0">
    <w:nsid w:val="39FB202B"/>
    <w:multiLevelType w:val="hybridMultilevel"/>
    <w:tmpl w:val="7A36C5BA"/>
    <w:lvl w:ilvl="0" w:tplc="13A86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A05228F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B3B0994"/>
    <w:multiLevelType w:val="hybridMultilevel"/>
    <w:tmpl w:val="E8583FAA"/>
    <w:lvl w:ilvl="0" w:tplc="C496257A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3BDE7CB6"/>
    <w:multiLevelType w:val="hybridMultilevel"/>
    <w:tmpl w:val="526425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7" w15:restartNumberingAfterBreak="0">
    <w:nsid w:val="3DD9689B"/>
    <w:multiLevelType w:val="hybridMultilevel"/>
    <w:tmpl w:val="A91872E0"/>
    <w:lvl w:ilvl="0" w:tplc="48A2E272">
      <w:start w:val="1"/>
      <w:numFmt w:val="bullet"/>
      <w:lvlText w:val=""/>
      <w:lvlJc w:val="left"/>
      <w:pPr>
        <w:ind w:left="17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2" w:hanging="360"/>
      </w:pPr>
      <w:rPr>
        <w:rFonts w:ascii="Wingdings" w:hAnsi="Wingdings" w:hint="default"/>
      </w:rPr>
    </w:lvl>
  </w:abstractNum>
  <w:abstractNum w:abstractNumId="118" w15:restartNumberingAfterBreak="0">
    <w:nsid w:val="3E0172CB"/>
    <w:multiLevelType w:val="hybridMultilevel"/>
    <w:tmpl w:val="BABA09BC"/>
    <w:lvl w:ilvl="0" w:tplc="811EF3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3E3705F4"/>
    <w:multiLevelType w:val="hybridMultilevel"/>
    <w:tmpl w:val="2A1E08E0"/>
    <w:name w:val="WW8Num132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A32C442E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7BAAB1F2">
      <w:start w:val="1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hint="default"/>
        <w:i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3E5051BE"/>
    <w:multiLevelType w:val="hybridMultilevel"/>
    <w:tmpl w:val="3E22FD68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07A479B"/>
    <w:multiLevelType w:val="hybridMultilevel"/>
    <w:tmpl w:val="05CA6326"/>
    <w:lvl w:ilvl="0" w:tplc="2A4E6BF2">
      <w:start w:val="1"/>
      <w:numFmt w:val="lowerLetter"/>
      <w:lvlText w:val="%1)"/>
      <w:lvlJc w:val="left"/>
      <w:pPr>
        <w:ind w:left="2007" w:hanging="360"/>
      </w:pPr>
      <w:rPr>
        <w:b w:val="0"/>
        <w:bCs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2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23" w15:restartNumberingAfterBreak="0">
    <w:nsid w:val="431A6F5E"/>
    <w:multiLevelType w:val="hybridMultilevel"/>
    <w:tmpl w:val="8E3C0DC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4" w15:restartNumberingAfterBreak="0">
    <w:nsid w:val="48103F8D"/>
    <w:multiLevelType w:val="hybridMultilevel"/>
    <w:tmpl w:val="9A5C587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5" w15:restartNumberingAfterBreak="0">
    <w:nsid w:val="48760874"/>
    <w:multiLevelType w:val="hybridMultilevel"/>
    <w:tmpl w:val="DAB2A2F6"/>
    <w:lvl w:ilvl="0" w:tplc="62083E80">
      <w:start w:val="1"/>
      <w:numFmt w:val="decimal"/>
      <w:lvlText w:val="%1."/>
      <w:lvlJc w:val="left"/>
      <w:pPr>
        <w:ind w:left="720" w:hanging="360"/>
      </w:pPr>
      <w:rPr>
        <w:b w:val="0"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91D1E64"/>
    <w:multiLevelType w:val="hybridMultilevel"/>
    <w:tmpl w:val="215C194A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7" w15:restartNumberingAfterBreak="0">
    <w:nsid w:val="4A630E8F"/>
    <w:multiLevelType w:val="hybridMultilevel"/>
    <w:tmpl w:val="C3B81F68"/>
    <w:lvl w:ilvl="0" w:tplc="2C6EEE1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4A8233EF"/>
    <w:multiLevelType w:val="hybridMultilevel"/>
    <w:tmpl w:val="E3889C54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E872072A">
      <w:start w:val="1"/>
      <w:numFmt w:val="decimal"/>
      <w:lvlText w:val="%2)"/>
      <w:lvlJc w:val="left"/>
      <w:pPr>
        <w:ind w:left="2166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9" w15:restartNumberingAfterBreak="0">
    <w:nsid w:val="4C6F0F23"/>
    <w:multiLevelType w:val="hybridMultilevel"/>
    <w:tmpl w:val="A8CC14F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0" w15:restartNumberingAfterBreak="0">
    <w:nsid w:val="4F8C7F14"/>
    <w:multiLevelType w:val="hybridMultilevel"/>
    <w:tmpl w:val="CCDCA50E"/>
    <w:lvl w:ilvl="0" w:tplc="80C0E468">
      <w:start w:val="1"/>
      <w:numFmt w:val="decimal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FEF47D3"/>
    <w:multiLevelType w:val="hybridMultilevel"/>
    <w:tmpl w:val="3FFC37D8"/>
    <w:lvl w:ilvl="0" w:tplc="D4E0293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2" w15:restartNumberingAfterBreak="0">
    <w:nsid w:val="51586FA2"/>
    <w:multiLevelType w:val="hybridMultilevel"/>
    <w:tmpl w:val="BD9804E2"/>
    <w:lvl w:ilvl="0" w:tplc="EF9CFACE">
      <w:start w:val="30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3" w15:restartNumberingAfterBreak="0">
    <w:nsid w:val="52320A76"/>
    <w:multiLevelType w:val="hybridMultilevel"/>
    <w:tmpl w:val="215C194A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4" w15:restartNumberingAfterBreak="0">
    <w:nsid w:val="53285A1A"/>
    <w:multiLevelType w:val="hybridMultilevel"/>
    <w:tmpl w:val="9C9A3D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5" w15:restartNumberingAfterBreak="0">
    <w:nsid w:val="5462092F"/>
    <w:multiLevelType w:val="hybridMultilevel"/>
    <w:tmpl w:val="EC22950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6" w15:restartNumberingAfterBreak="0">
    <w:nsid w:val="5486602A"/>
    <w:multiLevelType w:val="hybridMultilevel"/>
    <w:tmpl w:val="B2783FE4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4FB677E"/>
    <w:multiLevelType w:val="hybridMultilevel"/>
    <w:tmpl w:val="11B0EA4C"/>
    <w:lvl w:ilvl="0" w:tplc="F02082E8">
      <w:start w:val="1"/>
      <w:numFmt w:val="bullet"/>
      <w:lvlText w:val="□"/>
      <w:lvlJc w:val="left"/>
      <w:pPr>
        <w:ind w:left="781" w:hanging="360"/>
      </w:pPr>
      <w:rPr>
        <w:rFonts w:ascii="Courier New" w:hAnsi="Courier New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55782ECC"/>
    <w:multiLevelType w:val="hybridMultilevel"/>
    <w:tmpl w:val="E3889C54"/>
    <w:lvl w:ilvl="0" w:tplc="80A8344E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E872072A">
      <w:start w:val="1"/>
      <w:numFmt w:val="decimal"/>
      <w:lvlText w:val="%2)"/>
      <w:lvlJc w:val="left"/>
      <w:pPr>
        <w:ind w:left="2166" w:hanging="6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9" w15:restartNumberingAfterBreak="0">
    <w:nsid w:val="583A013A"/>
    <w:multiLevelType w:val="hybridMultilevel"/>
    <w:tmpl w:val="0338DAB8"/>
    <w:lvl w:ilvl="0" w:tplc="46BCF4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A0360C5"/>
    <w:multiLevelType w:val="hybridMultilevel"/>
    <w:tmpl w:val="7BEA4CD4"/>
    <w:lvl w:ilvl="0" w:tplc="BC405AE6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AC806FE"/>
    <w:multiLevelType w:val="multilevel"/>
    <w:tmpl w:val="C6BEDE68"/>
    <w:lvl w:ilvl="0">
      <w:start w:val="1"/>
      <w:numFmt w:val="lowerLetter"/>
      <w:lvlText w:val="%1)"/>
      <w:lvlJc w:val="left"/>
      <w:pPr>
        <w:ind w:left="36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240" w:hanging="360"/>
      </w:pPr>
      <w:rPr>
        <w:rFonts w:ascii="Calibri" w:hAnsi="Calibri"/>
        <w:sz w:val="22"/>
        <w:szCs w:val="22"/>
      </w:rPr>
    </w:lvl>
  </w:abstractNum>
  <w:abstractNum w:abstractNumId="143" w15:restartNumberingAfterBreak="0">
    <w:nsid w:val="5B7431DA"/>
    <w:multiLevelType w:val="hybridMultilevel"/>
    <w:tmpl w:val="7B30476E"/>
    <w:lvl w:ilvl="0" w:tplc="B8B6D04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4" w15:restartNumberingAfterBreak="0">
    <w:nsid w:val="5C305C42"/>
    <w:multiLevelType w:val="hybridMultilevel"/>
    <w:tmpl w:val="33CA4A9A"/>
    <w:name w:val="WW8Num262232"/>
    <w:lvl w:ilvl="0" w:tplc="05CEF086">
      <w:start w:val="1"/>
      <w:numFmt w:val="decimal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46" w15:restartNumberingAfterBreak="0">
    <w:nsid w:val="5DD61D84"/>
    <w:multiLevelType w:val="hybridMultilevel"/>
    <w:tmpl w:val="92228DE8"/>
    <w:lvl w:ilvl="0" w:tplc="F02082E8">
      <w:start w:val="1"/>
      <w:numFmt w:val="bullet"/>
      <w:lvlText w:val="□"/>
      <w:lvlJc w:val="left"/>
      <w:pPr>
        <w:ind w:left="1777" w:hanging="360"/>
      </w:pPr>
      <w:rPr>
        <w:rFonts w:ascii="Courier New" w:hAnsi="Courier New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47" w15:restartNumberingAfterBreak="0">
    <w:nsid w:val="5E510C6A"/>
    <w:multiLevelType w:val="hybridMultilevel"/>
    <w:tmpl w:val="F840467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5EA31CC">
      <w:start w:val="1"/>
      <w:numFmt w:val="lowerLetter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345C01B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616CCB32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EAA5A26"/>
    <w:multiLevelType w:val="hybridMultilevel"/>
    <w:tmpl w:val="3D42918C"/>
    <w:lvl w:ilvl="0" w:tplc="D944B23E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9" w15:restartNumberingAfterBreak="0">
    <w:nsid w:val="5EEC59AA"/>
    <w:multiLevelType w:val="hybridMultilevel"/>
    <w:tmpl w:val="BEEACA94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0" w15:restartNumberingAfterBreak="0">
    <w:nsid w:val="60A60917"/>
    <w:multiLevelType w:val="hybridMultilevel"/>
    <w:tmpl w:val="F6CA34D0"/>
    <w:lvl w:ilvl="0" w:tplc="04150011">
      <w:start w:val="1"/>
      <w:numFmt w:val="decimal"/>
      <w:lvlText w:val="%1)"/>
      <w:lvlJc w:val="left"/>
      <w:pPr>
        <w:ind w:left="901" w:hanging="360"/>
      </w:pPr>
    </w:lvl>
    <w:lvl w:ilvl="1" w:tplc="04150019" w:tentative="1">
      <w:start w:val="1"/>
      <w:numFmt w:val="lowerLetter"/>
      <w:lvlText w:val="%2."/>
      <w:lvlJc w:val="left"/>
      <w:pPr>
        <w:ind w:left="1621" w:hanging="360"/>
      </w:pPr>
    </w:lvl>
    <w:lvl w:ilvl="2" w:tplc="0415001B" w:tentative="1">
      <w:start w:val="1"/>
      <w:numFmt w:val="lowerRoman"/>
      <w:lvlText w:val="%3."/>
      <w:lvlJc w:val="right"/>
      <w:pPr>
        <w:ind w:left="2341" w:hanging="180"/>
      </w:pPr>
    </w:lvl>
    <w:lvl w:ilvl="3" w:tplc="0415000F" w:tentative="1">
      <w:start w:val="1"/>
      <w:numFmt w:val="decimal"/>
      <w:lvlText w:val="%4."/>
      <w:lvlJc w:val="left"/>
      <w:pPr>
        <w:ind w:left="3061" w:hanging="360"/>
      </w:pPr>
    </w:lvl>
    <w:lvl w:ilvl="4" w:tplc="04150019" w:tentative="1">
      <w:start w:val="1"/>
      <w:numFmt w:val="lowerLetter"/>
      <w:lvlText w:val="%5."/>
      <w:lvlJc w:val="left"/>
      <w:pPr>
        <w:ind w:left="3781" w:hanging="360"/>
      </w:pPr>
    </w:lvl>
    <w:lvl w:ilvl="5" w:tplc="0415001B" w:tentative="1">
      <w:start w:val="1"/>
      <w:numFmt w:val="lowerRoman"/>
      <w:lvlText w:val="%6."/>
      <w:lvlJc w:val="right"/>
      <w:pPr>
        <w:ind w:left="4501" w:hanging="180"/>
      </w:pPr>
    </w:lvl>
    <w:lvl w:ilvl="6" w:tplc="0415000F" w:tentative="1">
      <w:start w:val="1"/>
      <w:numFmt w:val="decimal"/>
      <w:lvlText w:val="%7."/>
      <w:lvlJc w:val="left"/>
      <w:pPr>
        <w:ind w:left="5221" w:hanging="360"/>
      </w:pPr>
    </w:lvl>
    <w:lvl w:ilvl="7" w:tplc="04150019" w:tentative="1">
      <w:start w:val="1"/>
      <w:numFmt w:val="lowerLetter"/>
      <w:lvlText w:val="%8."/>
      <w:lvlJc w:val="left"/>
      <w:pPr>
        <w:ind w:left="5941" w:hanging="360"/>
      </w:pPr>
    </w:lvl>
    <w:lvl w:ilvl="8" w:tplc="0415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51" w15:restartNumberingAfterBreak="0">
    <w:nsid w:val="60DB723A"/>
    <w:multiLevelType w:val="hybridMultilevel"/>
    <w:tmpl w:val="A8CC14F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2" w15:restartNumberingAfterBreak="0">
    <w:nsid w:val="64113BCF"/>
    <w:multiLevelType w:val="hybridMultilevel"/>
    <w:tmpl w:val="51106670"/>
    <w:lvl w:ilvl="0" w:tplc="811EF3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67014F21"/>
    <w:multiLevelType w:val="hybridMultilevel"/>
    <w:tmpl w:val="AB345F60"/>
    <w:lvl w:ilvl="0" w:tplc="791A454E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4" w15:restartNumberingAfterBreak="0">
    <w:nsid w:val="68597365"/>
    <w:multiLevelType w:val="hybridMultilevel"/>
    <w:tmpl w:val="3C2E25C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5" w15:restartNumberingAfterBreak="0">
    <w:nsid w:val="68775F05"/>
    <w:multiLevelType w:val="hybridMultilevel"/>
    <w:tmpl w:val="3168B73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6" w15:restartNumberingAfterBreak="0">
    <w:nsid w:val="6B323126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6CB06644"/>
    <w:multiLevelType w:val="hybridMultilevel"/>
    <w:tmpl w:val="13761622"/>
    <w:lvl w:ilvl="0" w:tplc="4FA608F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7DB025E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D1A4DEE"/>
    <w:multiLevelType w:val="hybridMultilevel"/>
    <w:tmpl w:val="ABA09030"/>
    <w:lvl w:ilvl="0" w:tplc="2A4E6BF2">
      <w:start w:val="1"/>
      <w:numFmt w:val="lowerLetter"/>
      <w:lvlText w:val="%1)"/>
      <w:lvlJc w:val="left"/>
      <w:pPr>
        <w:ind w:left="2705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5" w:hanging="360"/>
      </w:pPr>
    </w:lvl>
    <w:lvl w:ilvl="2" w:tplc="0415001B" w:tentative="1">
      <w:start w:val="1"/>
      <w:numFmt w:val="lowerRoman"/>
      <w:lvlText w:val="%3."/>
      <w:lvlJc w:val="right"/>
      <w:pPr>
        <w:ind w:left="4145" w:hanging="180"/>
      </w:pPr>
    </w:lvl>
    <w:lvl w:ilvl="3" w:tplc="0415000F" w:tentative="1">
      <w:start w:val="1"/>
      <w:numFmt w:val="decimal"/>
      <w:lvlText w:val="%4."/>
      <w:lvlJc w:val="left"/>
      <w:pPr>
        <w:ind w:left="4865" w:hanging="360"/>
      </w:pPr>
    </w:lvl>
    <w:lvl w:ilvl="4" w:tplc="04150019" w:tentative="1">
      <w:start w:val="1"/>
      <w:numFmt w:val="lowerLetter"/>
      <w:lvlText w:val="%5."/>
      <w:lvlJc w:val="left"/>
      <w:pPr>
        <w:ind w:left="5585" w:hanging="360"/>
      </w:pPr>
    </w:lvl>
    <w:lvl w:ilvl="5" w:tplc="0415001B" w:tentative="1">
      <w:start w:val="1"/>
      <w:numFmt w:val="lowerRoman"/>
      <w:lvlText w:val="%6."/>
      <w:lvlJc w:val="right"/>
      <w:pPr>
        <w:ind w:left="6305" w:hanging="180"/>
      </w:pPr>
    </w:lvl>
    <w:lvl w:ilvl="6" w:tplc="0415000F" w:tentative="1">
      <w:start w:val="1"/>
      <w:numFmt w:val="decimal"/>
      <w:lvlText w:val="%7."/>
      <w:lvlJc w:val="left"/>
      <w:pPr>
        <w:ind w:left="7025" w:hanging="360"/>
      </w:pPr>
    </w:lvl>
    <w:lvl w:ilvl="7" w:tplc="04150019" w:tentative="1">
      <w:start w:val="1"/>
      <w:numFmt w:val="lowerLetter"/>
      <w:lvlText w:val="%8."/>
      <w:lvlJc w:val="left"/>
      <w:pPr>
        <w:ind w:left="7745" w:hanging="360"/>
      </w:pPr>
    </w:lvl>
    <w:lvl w:ilvl="8" w:tplc="0415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159" w15:restartNumberingAfterBreak="0">
    <w:nsid w:val="6D202AB8"/>
    <w:multiLevelType w:val="hybridMultilevel"/>
    <w:tmpl w:val="53AC6FC2"/>
    <w:lvl w:ilvl="0" w:tplc="B56C73B2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 w:hint="default"/>
        <w:i w:val="0"/>
      </w:rPr>
    </w:lvl>
    <w:lvl w:ilvl="1" w:tplc="5282BF5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trike w:val="0"/>
      </w:rPr>
    </w:lvl>
    <w:lvl w:ilvl="2" w:tplc="F6FA55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bCs w:val="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 w15:restartNumberingAfterBreak="0">
    <w:nsid w:val="6D4B1E3B"/>
    <w:multiLevelType w:val="multilevel"/>
    <w:tmpl w:val="FE9EA698"/>
    <w:name w:val="WW8Num30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52" w:hanging="1800"/>
      </w:pPr>
      <w:rPr>
        <w:rFonts w:hint="default"/>
      </w:rPr>
    </w:lvl>
  </w:abstractNum>
  <w:abstractNum w:abstractNumId="161" w15:restartNumberingAfterBreak="0">
    <w:nsid w:val="6EBE3CD1"/>
    <w:multiLevelType w:val="hybridMultilevel"/>
    <w:tmpl w:val="B6F66B7C"/>
    <w:lvl w:ilvl="0" w:tplc="04150017">
      <w:start w:val="1"/>
      <w:numFmt w:val="lowerLetter"/>
      <w:lvlText w:val="%1)"/>
      <w:lvlJc w:val="left"/>
      <w:pPr>
        <w:ind w:left="1773" w:hanging="360"/>
      </w:pPr>
    </w:lvl>
    <w:lvl w:ilvl="1" w:tplc="04150019" w:tentative="1">
      <w:start w:val="1"/>
      <w:numFmt w:val="lowerLetter"/>
      <w:lvlText w:val="%2."/>
      <w:lvlJc w:val="left"/>
      <w:pPr>
        <w:ind w:left="2493" w:hanging="360"/>
      </w:pPr>
    </w:lvl>
    <w:lvl w:ilvl="2" w:tplc="0415001B" w:tentative="1">
      <w:start w:val="1"/>
      <w:numFmt w:val="lowerRoman"/>
      <w:lvlText w:val="%3."/>
      <w:lvlJc w:val="right"/>
      <w:pPr>
        <w:ind w:left="3213" w:hanging="180"/>
      </w:pPr>
    </w:lvl>
    <w:lvl w:ilvl="3" w:tplc="0415000F" w:tentative="1">
      <w:start w:val="1"/>
      <w:numFmt w:val="decimal"/>
      <w:lvlText w:val="%4."/>
      <w:lvlJc w:val="left"/>
      <w:pPr>
        <w:ind w:left="3933" w:hanging="360"/>
      </w:pPr>
    </w:lvl>
    <w:lvl w:ilvl="4" w:tplc="04150019" w:tentative="1">
      <w:start w:val="1"/>
      <w:numFmt w:val="lowerLetter"/>
      <w:lvlText w:val="%5."/>
      <w:lvlJc w:val="left"/>
      <w:pPr>
        <w:ind w:left="4653" w:hanging="360"/>
      </w:pPr>
    </w:lvl>
    <w:lvl w:ilvl="5" w:tplc="0415001B" w:tentative="1">
      <w:start w:val="1"/>
      <w:numFmt w:val="lowerRoman"/>
      <w:lvlText w:val="%6."/>
      <w:lvlJc w:val="right"/>
      <w:pPr>
        <w:ind w:left="5373" w:hanging="180"/>
      </w:pPr>
    </w:lvl>
    <w:lvl w:ilvl="6" w:tplc="0415000F" w:tentative="1">
      <w:start w:val="1"/>
      <w:numFmt w:val="decimal"/>
      <w:lvlText w:val="%7."/>
      <w:lvlJc w:val="left"/>
      <w:pPr>
        <w:ind w:left="6093" w:hanging="360"/>
      </w:pPr>
    </w:lvl>
    <w:lvl w:ilvl="7" w:tplc="04150019" w:tentative="1">
      <w:start w:val="1"/>
      <w:numFmt w:val="lowerLetter"/>
      <w:lvlText w:val="%8."/>
      <w:lvlJc w:val="left"/>
      <w:pPr>
        <w:ind w:left="6813" w:hanging="360"/>
      </w:pPr>
    </w:lvl>
    <w:lvl w:ilvl="8" w:tplc="0415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62" w15:restartNumberingAfterBreak="0">
    <w:nsid w:val="6F851BFE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2962E21"/>
    <w:multiLevelType w:val="hybridMultilevel"/>
    <w:tmpl w:val="3222CBFE"/>
    <w:lvl w:ilvl="0" w:tplc="7010A3BE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427418A"/>
    <w:multiLevelType w:val="hybridMultilevel"/>
    <w:tmpl w:val="DD3E32BA"/>
    <w:lvl w:ilvl="0" w:tplc="02D0283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6" w15:restartNumberingAfterBreak="0">
    <w:nsid w:val="74401E3E"/>
    <w:multiLevelType w:val="hybridMultilevel"/>
    <w:tmpl w:val="A5B001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4DD0BFD"/>
    <w:multiLevelType w:val="hybridMultilevel"/>
    <w:tmpl w:val="F330297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8" w15:restartNumberingAfterBreak="0">
    <w:nsid w:val="74E250E5"/>
    <w:multiLevelType w:val="hybridMultilevel"/>
    <w:tmpl w:val="E3889C54"/>
    <w:lvl w:ilvl="0" w:tplc="FFFFFFFF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FFFFFFFF">
      <w:start w:val="1"/>
      <w:numFmt w:val="decimal"/>
      <w:lvlText w:val="%2)"/>
      <w:lvlJc w:val="left"/>
      <w:pPr>
        <w:ind w:left="2166" w:hanging="6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9" w15:restartNumberingAfterBreak="0">
    <w:nsid w:val="75836F24"/>
    <w:multiLevelType w:val="hybridMultilevel"/>
    <w:tmpl w:val="1E725A3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75CD0EC6"/>
    <w:multiLevelType w:val="hybridMultilevel"/>
    <w:tmpl w:val="C536271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1" w15:restartNumberingAfterBreak="0">
    <w:nsid w:val="75FB6BA1"/>
    <w:multiLevelType w:val="multilevel"/>
    <w:tmpl w:val="B6C6438A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hAnsi="Calibri"/>
        <w:sz w:val="22"/>
        <w:szCs w:val="22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hAnsi="Calibri"/>
        <w:sz w:val="22"/>
        <w:szCs w:val="22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hAnsi="Calibri"/>
        <w:sz w:val="22"/>
        <w:szCs w:val="22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hAnsi="Calibri"/>
        <w:sz w:val="22"/>
        <w:szCs w:val="22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hAnsi="Calibri"/>
        <w:sz w:val="22"/>
        <w:szCs w:val="22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hAnsi="Calibri"/>
        <w:sz w:val="22"/>
        <w:szCs w:val="22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hAnsi="Calibri"/>
        <w:sz w:val="22"/>
        <w:szCs w:val="22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hAnsi="Calibri"/>
        <w:sz w:val="22"/>
        <w:szCs w:val="22"/>
      </w:rPr>
    </w:lvl>
  </w:abstractNum>
  <w:abstractNum w:abstractNumId="172" w15:restartNumberingAfterBreak="0">
    <w:nsid w:val="787D23E5"/>
    <w:multiLevelType w:val="hybridMultilevel"/>
    <w:tmpl w:val="A69AFC9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3" w15:restartNumberingAfterBreak="0">
    <w:nsid w:val="78925627"/>
    <w:multiLevelType w:val="hybridMultilevel"/>
    <w:tmpl w:val="B97C5FD8"/>
    <w:lvl w:ilvl="0" w:tplc="EF9CFACE">
      <w:start w:val="30"/>
      <w:numFmt w:val="bullet"/>
      <w:lvlText w:val="-"/>
      <w:lvlJc w:val="left"/>
      <w:pPr>
        <w:ind w:left="313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1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90" w:hanging="360"/>
      </w:pPr>
      <w:rPr>
        <w:rFonts w:ascii="Wingdings" w:hAnsi="Wingdings" w:hint="default"/>
      </w:rPr>
    </w:lvl>
  </w:abstractNum>
  <w:abstractNum w:abstractNumId="174" w15:restartNumberingAfterBreak="0">
    <w:nsid w:val="7D5A31E3"/>
    <w:multiLevelType w:val="hybridMultilevel"/>
    <w:tmpl w:val="19E4934E"/>
    <w:lvl w:ilvl="0" w:tplc="04150011">
      <w:start w:val="1"/>
      <w:numFmt w:val="decimal"/>
      <w:lvlText w:val="%1)"/>
      <w:lvlJc w:val="left"/>
      <w:pPr>
        <w:ind w:left="901" w:hanging="360"/>
      </w:pPr>
    </w:lvl>
    <w:lvl w:ilvl="1" w:tplc="04150019" w:tentative="1">
      <w:start w:val="1"/>
      <w:numFmt w:val="lowerLetter"/>
      <w:lvlText w:val="%2."/>
      <w:lvlJc w:val="left"/>
      <w:pPr>
        <w:ind w:left="1621" w:hanging="360"/>
      </w:pPr>
    </w:lvl>
    <w:lvl w:ilvl="2" w:tplc="0415001B" w:tentative="1">
      <w:start w:val="1"/>
      <w:numFmt w:val="lowerRoman"/>
      <w:lvlText w:val="%3."/>
      <w:lvlJc w:val="right"/>
      <w:pPr>
        <w:ind w:left="2341" w:hanging="180"/>
      </w:pPr>
    </w:lvl>
    <w:lvl w:ilvl="3" w:tplc="0415000F" w:tentative="1">
      <w:start w:val="1"/>
      <w:numFmt w:val="decimal"/>
      <w:lvlText w:val="%4."/>
      <w:lvlJc w:val="left"/>
      <w:pPr>
        <w:ind w:left="3061" w:hanging="360"/>
      </w:pPr>
    </w:lvl>
    <w:lvl w:ilvl="4" w:tplc="04150019" w:tentative="1">
      <w:start w:val="1"/>
      <w:numFmt w:val="lowerLetter"/>
      <w:lvlText w:val="%5."/>
      <w:lvlJc w:val="left"/>
      <w:pPr>
        <w:ind w:left="3781" w:hanging="360"/>
      </w:pPr>
    </w:lvl>
    <w:lvl w:ilvl="5" w:tplc="0415001B" w:tentative="1">
      <w:start w:val="1"/>
      <w:numFmt w:val="lowerRoman"/>
      <w:lvlText w:val="%6."/>
      <w:lvlJc w:val="right"/>
      <w:pPr>
        <w:ind w:left="4501" w:hanging="180"/>
      </w:pPr>
    </w:lvl>
    <w:lvl w:ilvl="6" w:tplc="0415000F" w:tentative="1">
      <w:start w:val="1"/>
      <w:numFmt w:val="decimal"/>
      <w:lvlText w:val="%7."/>
      <w:lvlJc w:val="left"/>
      <w:pPr>
        <w:ind w:left="5221" w:hanging="360"/>
      </w:pPr>
    </w:lvl>
    <w:lvl w:ilvl="7" w:tplc="04150019" w:tentative="1">
      <w:start w:val="1"/>
      <w:numFmt w:val="lowerLetter"/>
      <w:lvlText w:val="%8."/>
      <w:lvlJc w:val="left"/>
      <w:pPr>
        <w:ind w:left="5941" w:hanging="360"/>
      </w:pPr>
    </w:lvl>
    <w:lvl w:ilvl="8" w:tplc="0415001B" w:tentative="1">
      <w:start w:val="1"/>
      <w:numFmt w:val="lowerRoman"/>
      <w:lvlText w:val="%9."/>
      <w:lvlJc w:val="right"/>
      <w:pPr>
        <w:ind w:left="6661" w:hanging="180"/>
      </w:pPr>
    </w:lvl>
  </w:abstractNum>
  <w:num w:numId="1" w16cid:durableId="1925676265">
    <w:abstractNumId w:val="0"/>
  </w:num>
  <w:num w:numId="2" w16cid:durableId="550574226">
    <w:abstractNumId w:val="157"/>
  </w:num>
  <w:num w:numId="3" w16cid:durableId="1929385778">
    <w:abstractNumId w:val="47"/>
  </w:num>
  <w:num w:numId="4" w16cid:durableId="1556696351">
    <w:abstractNumId w:val="92"/>
  </w:num>
  <w:num w:numId="5" w16cid:durableId="1157116961">
    <w:abstractNumId w:val="145"/>
    <w:lvlOverride w:ilvl="0">
      <w:startOverride w:val="1"/>
    </w:lvlOverride>
  </w:num>
  <w:num w:numId="6" w16cid:durableId="37559312">
    <w:abstractNumId w:val="122"/>
    <w:lvlOverride w:ilvl="0">
      <w:startOverride w:val="1"/>
    </w:lvlOverride>
  </w:num>
  <w:num w:numId="7" w16cid:durableId="559561091">
    <w:abstractNumId w:val="82"/>
  </w:num>
  <w:num w:numId="8" w16cid:durableId="987128289">
    <w:abstractNumId w:val="137"/>
  </w:num>
  <w:num w:numId="9" w16cid:durableId="899634058">
    <w:abstractNumId w:val="44"/>
  </w:num>
  <w:num w:numId="10" w16cid:durableId="1793665183">
    <w:abstractNumId w:val="127"/>
  </w:num>
  <w:num w:numId="11" w16cid:durableId="1931817640">
    <w:abstractNumId w:val="75"/>
  </w:num>
  <w:num w:numId="12" w16cid:durableId="217473391">
    <w:abstractNumId w:val="80"/>
  </w:num>
  <w:num w:numId="13" w16cid:durableId="1610359841">
    <w:abstractNumId w:val="81"/>
  </w:num>
  <w:num w:numId="14" w16cid:durableId="1557931585">
    <w:abstractNumId w:val="126"/>
  </w:num>
  <w:num w:numId="15" w16cid:durableId="629894821">
    <w:abstractNumId w:val="133"/>
  </w:num>
  <w:num w:numId="16" w16cid:durableId="2114353626">
    <w:abstractNumId w:val="103"/>
  </w:num>
  <w:num w:numId="17" w16cid:durableId="1553805310">
    <w:abstractNumId w:val="128"/>
  </w:num>
  <w:num w:numId="18" w16cid:durableId="555895767">
    <w:abstractNumId w:val="110"/>
  </w:num>
  <w:num w:numId="19" w16cid:durableId="1195922737">
    <w:abstractNumId w:val="125"/>
  </w:num>
  <w:num w:numId="20" w16cid:durableId="657811283">
    <w:abstractNumId w:val="111"/>
  </w:num>
  <w:num w:numId="21" w16cid:durableId="1523515862">
    <w:abstractNumId w:val="88"/>
  </w:num>
  <w:num w:numId="22" w16cid:durableId="745223816">
    <w:abstractNumId w:val="153"/>
  </w:num>
  <w:num w:numId="23" w16cid:durableId="2048875677">
    <w:abstractNumId w:val="104"/>
  </w:num>
  <w:num w:numId="24" w16cid:durableId="1409888947">
    <w:abstractNumId w:val="138"/>
  </w:num>
  <w:num w:numId="25" w16cid:durableId="386301045">
    <w:abstractNumId w:val="59"/>
  </w:num>
  <w:num w:numId="26" w16cid:durableId="1411736654">
    <w:abstractNumId w:val="69"/>
  </w:num>
  <w:num w:numId="27" w16cid:durableId="402725534">
    <w:abstractNumId w:val="58"/>
  </w:num>
  <w:num w:numId="28" w16cid:durableId="846595026">
    <w:abstractNumId w:val="55"/>
  </w:num>
  <w:num w:numId="29" w16cid:durableId="2130661799">
    <w:abstractNumId w:val="42"/>
  </w:num>
  <w:num w:numId="30" w16cid:durableId="1919945541">
    <w:abstractNumId w:val="142"/>
  </w:num>
  <w:num w:numId="31" w16cid:durableId="855196445">
    <w:abstractNumId w:val="91"/>
  </w:num>
  <w:num w:numId="32" w16cid:durableId="1856067314">
    <w:abstractNumId w:val="171"/>
  </w:num>
  <w:num w:numId="33" w16cid:durableId="1311669687">
    <w:abstractNumId w:val="51"/>
  </w:num>
  <w:num w:numId="34" w16cid:durableId="686105549">
    <w:abstractNumId w:val="76"/>
  </w:num>
  <w:num w:numId="35" w16cid:durableId="1681465416">
    <w:abstractNumId w:val="84"/>
  </w:num>
  <w:num w:numId="36" w16cid:durableId="2093623330">
    <w:abstractNumId w:val="154"/>
  </w:num>
  <w:num w:numId="37" w16cid:durableId="743721095">
    <w:abstractNumId w:val="67"/>
  </w:num>
  <w:num w:numId="38" w16cid:durableId="1917782456">
    <w:abstractNumId w:val="129"/>
  </w:num>
  <w:num w:numId="39" w16cid:durableId="714545530">
    <w:abstractNumId w:val="151"/>
  </w:num>
  <w:num w:numId="40" w16cid:durableId="1445224752">
    <w:abstractNumId w:val="164"/>
  </w:num>
  <w:num w:numId="41" w16cid:durableId="1347096675">
    <w:abstractNumId w:val="114"/>
  </w:num>
  <w:num w:numId="42" w16cid:durableId="1715226098">
    <w:abstractNumId w:val="107"/>
  </w:num>
  <w:num w:numId="43" w16cid:durableId="200243862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16929932">
    <w:abstractNumId w:val="95"/>
  </w:num>
  <w:num w:numId="45" w16cid:durableId="874578853">
    <w:abstractNumId w:val="158"/>
  </w:num>
  <w:num w:numId="46" w16cid:durableId="2065104951">
    <w:abstractNumId w:val="173"/>
  </w:num>
  <w:num w:numId="47" w16cid:durableId="1595746474">
    <w:abstractNumId w:val="161"/>
  </w:num>
  <w:num w:numId="48" w16cid:durableId="560605568">
    <w:abstractNumId w:val="74"/>
  </w:num>
  <w:num w:numId="49" w16cid:durableId="1626428528">
    <w:abstractNumId w:val="78"/>
  </w:num>
  <w:num w:numId="50" w16cid:durableId="47387706">
    <w:abstractNumId w:val="89"/>
  </w:num>
  <w:num w:numId="51" w16cid:durableId="896629974">
    <w:abstractNumId w:val="62"/>
  </w:num>
  <w:num w:numId="52" w16cid:durableId="84615420">
    <w:abstractNumId w:val="169"/>
  </w:num>
  <w:num w:numId="53" w16cid:durableId="752775617">
    <w:abstractNumId w:val="109"/>
  </w:num>
  <w:num w:numId="54" w16cid:durableId="1033962079">
    <w:abstractNumId w:val="116"/>
  </w:num>
  <w:num w:numId="55" w16cid:durableId="588080969">
    <w:abstractNumId w:val="134"/>
  </w:num>
  <w:num w:numId="56" w16cid:durableId="603340654">
    <w:abstractNumId w:val="168"/>
  </w:num>
  <w:num w:numId="57" w16cid:durableId="1785609716">
    <w:abstractNumId w:val="121"/>
  </w:num>
  <w:num w:numId="58" w16cid:durableId="1727725792">
    <w:abstractNumId w:val="146"/>
  </w:num>
  <w:num w:numId="59" w16cid:durableId="790322616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995062041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803815713">
    <w:abstractNumId w:val="163"/>
  </w:num>
  <w:num w:numId="62" w16cid:durableId="1107190975">
    <w:abstractNumId w:val="53"/>
  </w:num>
  <w:num w:numId="63" w16cid:durableId="905457485">
    <w:abstractNumId w:val="86"/>
  </w:num>
  <w:num w:numId="64" w16cid:durableId="1578201411">
    <w:abstractNumId w:val="172"/>
  </w:num>
  <w:num w:numId="65" w16cid:durableId="1986466681">
    <w:abstractNumId w:val="100"/>
  </w:num>
  <w:num w:numId="66" w16cid:durableId="1391423199">
    <w:abstractNumId w:val="79"/>
  </w:num>
  <w:num w:numId="67" w16cid:durableId="1469544652">
    <w:abstractNumId w:val="57"/>
  </w:num>
  <w:num w:numId="68" w16cid:durableId="295794357">
    <w:abstractNumId w:val="12"/>
  </w:num>
  <w:num w:numId="69" w16cid:durableId="1588535618">
    <w:abstractNumId w:val="70"/>
  </w:num>
  <w:num w:numId="70" w16cid:durableId="998770570">
    <w:abstractNumId w:val="120"/>
  </w:num>
  <w:num w:numId="71" w16cid:durableId="827751358">
    <w:abstractNumId w:val="135"/>
  </w:num>
  <w:num w:numId="72" w16cid:durableId="213735736">
    <w:abstractNumId w:val="46"/>
  </w:num>
  <w:num w:numId="73" w16cid:durableId="934554104">
    <w:abstractNumId w:val="148"/>
  </w:num>
  <w:num w:numId="74" w16cid:durableId="2026055231">
    <w:abstractNumId w:val="99"/>
  </w:num>
  <w:num w:numId="75" w16cid:durableId="144931662">
    <w:abstractNumId w:val="132"/>
  </w:num>
  <w:num w:numId="76" w16cid:durableId="608663273">
    <w:abstractNumId w:val="61"/>
  </w:num>
  <w:num w:numId="77" w16cid:durableId="436829066">
    <w:abstractNumId w:val="63"/>
  </w:num>
  <w:num w:numId="78" w16cid:durableId="810287395">
    <w:abstractNumId w:val="73"/>
  </w:num>
  <w:num w:numId="79" w16cid:durableId="879974338">
    <w:abstractNumId w:val="173"/>
  </w:num>
  <w:num w:numId="80" w16cid:durableId="861477714">
    <w:abstractNumId w:val="173"/>
  </w:num>
  <w:num w:numId="81" w16cid:durableId="1282299608">
    <w:abstractNumId w:val="149"/>
  </w:num>
  <w:num w:numId="82" w16cid:durableId="1061246305">
    <w:abstractNumId w:val="24"/>
  </w:num>
  <w:num w:numId="83" w16cid:durableId="175729788">
    <w:abstractNumId w:val="68"/>
  </w:num>
  <w:num w:numId="84" w16cid:durableId="2098823040">
    <w:abstractNumId w:val="28"/>
  </w:num>
  <w:num w:numId="85" w16cid:durableId="527183223">
    <w:abstractNumId w:val="65"/>
  </w:num>
  <w:num w:numId="86" w16cid:durableId="2002417899">
    <w:abstractNumId w:val="143"/>
  </w:num>
  <w:num w:numId="87" w16cid:durableId="897982334">
    <w:abstractNumId w:val="15"/>
  </w:num>
  <w:num w:numId="88" w16cid:durableId="494880807">
    <w:abstractNumId w:val="49"/>
  </w:num>
  <w:num w:numId="89" w16cid:durableId="1317025748">
    <w:abstractNumId w:val="97"/>
  </w:num>
  <w:num w:numId="90" w16cid:durableId="1375153140">
    <w:abstractNumId w:val="160"/>
  </w:num>
  <w:num w:numId="91" w16cid:durableId="1416442756">
    <w:abstractNumId w:val="115"/>
  </w:num>
  <w:num w:numId="92" w16cid:durableId="271012808">
    <w:abstractNumId w:val="41"/>
  </w:num>
  <w:num w:numId="93" w16cid:durableId="149175732">
    <w:abstractNumId w:val="77"/>
  </w:num>
  <w:num w:numId="94" w16cid:durableId="865942743">
    <w:abstractNumId w:val="124"/>
  </w:num>
  <w:num w:numId="95" w16cid:durableId="1196625155">
    <w:abstractNumId w:val="106"/>
  </w:num>
  <w:num w:numId="96" w16cid:durableId="70349211">
    <w:abstractNumId w:val="113"/>
  </w:num>
  <w:num w:numId="97" w16cid:durableId="106895994">
    <w:abstractNumId w:val="162"/>
  </w:num>
  <w:num w:numId="98" w16cid:durableId="298998120">
    <w:abstractNumId w:val="87"/>
  </w:num>
  <w:num w:numId="99" w16cid:durableId="1621299202">
    <w:abstractNumId w:val="140"/>
  </w:num>
  <w:num w:numId="100" w16cid:durableId="2056155972">
    <w:abstractNumId w:val="156"/>
  </w:num>
  <w:num w:numId="101" w16cid:durableId="845827724">
    <w:abstractNumId w:val="167"/>
  </w:num>
  <w:num w:numId="102" w16cid:durableId="2120908486">
    <w:abstractNumId w:val="71"/>
  </w:num>
  <w:num w:numId="103" w16cid:durableId="928662198">
    <w:abstractNumId w:val="85"/>
  </w:num>
  <w:num w:numId="104" w16cid:durableId="1767534175">
    <w:abstractNumId w:val="93"/>
  </w:num>
  <w:num w:numId="105" w16cid:durableId="1234316173">
    <w:abstractNumId w:val="45"/>
  </w:num>
  <w:num w:numId="106" w16cid:durableId="1471437187">
    <w:abstractNumId w:val="170"/>
  </w:num>
  <w:num w:numId="107" w16cid:durableId="247345088">
    <w:abstractNumId w:val="13"/>
  </w:num>
  <w:num w:numId="108" w16cid:durableId="1229265648">
    <w:abstractNumId w:val="16"/>
  </w:num>
  <w:num w:numId="109" w16cid:durableId="1666324154">
    <w:abstractNumId w:val="17"/>
  </w:num>
  <w:num w:numId="110" w16cid:durableId="1741520559">
    <w:abstractNumId w:val="20"/>
  </w:num>
  <w:num w:numId="111" w16cid:durableId="1189561313">
    <w:abstractNumId w:val="21"/>
  </w:num>
  <w:num w:numId="112" w16cid:durableId="1649017585">
    <w:abstractNumId w:val="22"/>
  </w:num>
  <w:num w:numId="113" w16cid:durableId="515658564">
    <w:abstractNumId w:val="25"/>
  </w:num>
  <w:num w:numId="114" w16cid:durableId="802238648">
    <w:abstractNumId w:val="26"/>
  </w:num>
  <w:num w:numId="115" w16cid:durableId="624121511">
    <w:abstractNumId w:val="32"/>
  </w:num>
  <w:num w:numId="116" w16cid:durableId="1669216143">
    <w:abstractNumId w:val="33"/>
  </w:num>
  <w:num w:numId="117" w16cid:durableId="1230383043">
    <w:abstractNumId w:val="35"/>
  </w:num>
  <w:num w:numId="118" w16cid:durableId="17657482">
    <w:abstractNumId w:val="37"/>
  </w:num>
  <w:num w:numId="119" w16cid:durableId="1977030544">
    <w:abstractNumId w:val="27"/>
  </w:num>
  <w:num w:numId="120" w16cid:durableId="2056813316">
    <w:abstractNumId w:val="166"/>
  </w:num>
  <w:num w:numId="121" w16cid:durableId="929653818">
    <w:abstractNumId w:val="54"/>
  </w:num>
  <w:num w:numId="122" w16cid:durableId="436294508">
    <w:abstractNumId w:val="159"/>
  </w:num>
  <w:num w:numId="123" w16cid:durableId="918564676">
    <w:abstractNumId w:val="66"/>
  </w:num>
  <w:num w:numId="124" w16cid:durableId="1215703569">
    <w:abstractNumId w:val="130"/>
  </w:num>
  <w:num w:numId="125" w16cid:durableId="573318522">
    <w:abstractNumId w:val="15"/>
    <w:lvlOverride w:ilvl="0">
      <w:startOverride w:val="1"/>
    </w:lvlOverride>
  </w:num>
  <w:num w:numId="126" w16cid:durableId="665402565">
    <w:abstractNumId w:val="108"/>
  </w:num>
  <w:num w:numId="127" w16cid:durableId="258104113">
    <w:abstractNumId w:val="64"/>
  </w:num>
  <w:num w:numId="128" w16cid:durableId="292827703">
    <w:abstractNumId w:val="83"/>
  </w:num>
  <w:num w:numId="129" w16cid:durableId="1465611466">
    <w:abstractNumId w:val="96"/>
  </w:num>
  <w:num w:numId="130" w16cid:durableId="1972048987">
    <w:abstractNumId w:val="112"/>
  </w:num>
  <w:num w:numId="131" w16cid:durableId="134295728">
    <w:abstractNumId w:val="155"/>
  </w:num>
  <w:num w:numId="132" w16cid:durableId="1774012099">
    <w:abstractNumId w:val="123"/>
  </w:num>
  <w:num w:numId="133" w16cid:durableId="568270924">
    <w:abstractNumId w:val="52"/>
  </w:num>
  <w:num w:numId="134" w16cid:durableId="1202548585">
    <w:abstractNumId w:val="139"/>
  </w:num>
  <w:num w:numId="135" w16cid:durableId="1294285563">
    <w:abstractNumId w:val="60"/>
  </w:num>
  <w:num w:numId="136" w16cid:durableId="1198471329">
    <w:abstractNumId w:val="94"/>
  </w:num>
  <w:num w:numId="137" w16cid:durableId="786386336">
    <w:abstractNumId w:val="152"/>
  </w:num>
  <w:num w:numId="138" w16cid:durableId="1576210389">
    <w:abstractNumId w:val="165"/>
  </w:num>
  <w:num w:numId="139" w16cid:durableId="1116682052">
    <w:abstractNumId w:val="118"/>
  </w:num>
  <w:num w:numId="140" w16cid:durableId="270205824">
    <w:abstractNumId w:val="131"/>
  </w:num>
  <w:num w:numId="141" w16cid:durableId="1337073955">
    <w:abstractNumId w:val="101"/>
  </w:num>
  <w:num w:numId="142" w16cid:durableId="1647736272">
    <w:abstractNumId w:val="56"/>
  </w:num>
  <w:num w:numId="143" w16cid:durableId="1159463928">
    <w:abstractNumId w:val="90"/>
  </w:num>
  <w:num w:numId="144" w16cid:durableId="239562707">
    <w:abstractNumId w:val="117"/>
  </w:num>
  <w:num w:numId="145" w16cid:durableId="1764371347">
    <w:abstractNumId w:val="136"/>
  </w:num>
  <w:num w:numId="146" w16cid:durableId="1767993915">
    <w:abstractNumId w:val="105"/>
  </w:num>
  <w:num w:numId="147" w16cid:durableId="1618368507">
    <w:abstractNumId w:val="174"/>
  </w:num>
  <w:num w:numId="148" w16cid:durableId="1129594669">
    <w:abstractNumId w:val="150"/>
  </w:num>
  <w:num w:numId="149" w16cid:durableId="783111392">
    <w:abstractNumId w:val="102"/>
  </w:num>
  <w:num w:numId="150" w16cid:durableId="196742357">
    <w:abstractNumId w:val="72"/>
  </w:num>
  <w:num w:numId="151" w16cid:durableId="2132940262">
    <w:abstractNumId w:val="48"/>
  </w:num>
  <w:num w:numId="152" w16cid:durableId="1947882135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68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13C6"/>
    <w:rsid w:val="0000102C"/>
    <w:rsid w:val="00001397"/>
    <w:rsid w:val="00001F55"/>
    <w:rsid w:val="000076E2"/>
    <w:rsid w:val="0001119D"/>
    <w:rsid w:val="00011984"/>
    <w:rsid w:val="00012645"/>
    <w:rsid w:val="00014A13"/>
    <w:rsid w:val="000157A0"/>
    <w:rsid w:val="000172DE"/>
    <w:rsid w:val="00020553"/>
    <w:rsid w:val="00022705"/>
    <w:rsid w:val="00023091"/>
    <w:rsid w:val="00023646"/>
    <w:rsid w:val="000238F5"/>
    <w:rsid w:val="000240D9"/>
    <w:rsid w:val="00024A40"/>
    <w:rsid w:val="00025AB9"/>
    <w:rsid w:val="00027EDB"/>
    <w:rsid w:val="00031D3B"/>
    <w:rsid w:val="000335CC"/>
    <w:rsid w:val="00034125"/>
    <w:rsid w:val="00035739"/>
    <w:rsid w:val="000375C1"/>
    <w:rsid w:val="0004425A"/>
    <w:rsid w:val="000443FC"/>
    <w:rsid w:val="00044761"/>
    <w:rsid w:val="000453D8"/>
    <w:rsid w:val="00045425"/>
    <w:rsid w:val="00046E95"/>
    <w:rsid w:val="00047747"/>
    <w:rsid w:val="00050FDC"/>
    <w:rsid w:val="000511C0"/>
    <w:rsid w:val="00052FD9"/>
    <w:rsid w:val="00053132"/>
    <w:rsid w:val="0005403C"/>
    <w:rsid w:val="0005462B"/>
    <w:rsid w:val="00054837"/>
    <w:rsid w:val="0005554E"/>
    <w:rsid w:val="00056D7D"/>
    <w:rsid w:val="0005744B"/>
    <w:rsid w:val="00057893"/>
    <w:rsid w:val="00057FF6"/>
    <w:rsid w:val="00060B20"/>
    <w:rsid w:val="00060B97"/>
    <w:rsid w:val="000633D2"/>
    <w:rsid w:val="00063AE3"/>
    <w:rsid w:val="00064371"/>
    <w:rsid w:val="00064B1D"/>
    <w:rsid w:val="000652E3"/>
    <w:rsid w:val="0006650C"/>
    <w:rsid w:val="00066933"/>
    <w:rsid w:val="00066BD9"/>
    <w:rsid w:val="00067C67"/>
    <w:rsid w:val="00071100"/>
    <w:rsid w:val="00071F3E"/>
    <w:rsid w:val="00071F78"/>
    <w:rsid w:val="0007232F"/>
    <w:rsid w:val="0007268F"/>
    <w:rsid w:val="00073035"/>
    <w:rsid w:val="00074F1E"/>
    <w:rsid w:val="00076822"/>
    <w:rsid w:val="00077143"/>
    <w:rsid w:val="00080709"/>
    <w:rsid w:val="000814AD"/>
    <w:rsid w:val="00082A67"/>
    <w:rsid w:val="00082E33"/>
    <w:rsid w:val="00082E9B"/>
    <w:rsid w:val="000855A7"/>
    <w:rsid w:val="000860DC"/>
    <w:rsid w:val="000878C7"/>
    <w:rsid w:val="00087D9E"/>
    <w:rsid w:val="00090400"/>
    <w:rsid w:val="00090408"/>
    <w:rsid w:val="000917BA"/>
    <w:rsid w:val="00093E6A"/>
    <w:rsid w:val="00094363"/>
    <w:rsid w:val="000943FF"/>
    <w:rsid w:val="00094AE6"/>
    <w:rsid w:val="00095CAF"/>
    <w:rsid w:val="00095E57"/>
    <w:rsid w:val="000976E0"/>
    <w:rsid w:val="00097EAE"/>
    <w:rsid w:val="00097EF3"/>
    <w:rsid w:val="000A056F"/>
    <w:rsid w:val="000A0A11"/>
    <w:rsid w:val="000A0C63"/>
    <w:rsid w:val="000A2860"/>
    <w:rsid w:val="000A3892"/>
    <w:rsid w:val="000A4687"/>
    <w:rsid w:val="000A4727"/>
    <w:rsid w:val="000A4BBC"/>
    <w:rsid w:val="000A5321"/>
    <w:rsid w:val="000A66E1"/>
    <w:rsid w:val="000A6BC8"/>
    <w:rsid w:val="000A757E"/>
    <w:rsid w:val="000B15D7"/>
    <w:rsid w:val="000B1D4E"/>
    <w:rsid w:val="000B3596"/>
    <w:rsid w:val="000B3FBE"/>
    <w:rsid w:val="000B429B"/>
    <w:rsid w:val="000C33CB"/>
    <w:rsid w:val="000C48CE"/>
    <w:rsid w:val="000C5557"/>
    <w:rsid w:val="000D2D76"/>
    <w:rsid w:val="000D42C8"/>
    <w:rsid w:val="000D42F4"/>
    <w:rsid w:val="000D6646"/>
    <w:rsid w:val="000D68A1"/>
    <w:rsid w:val="000D6B1B"/>
    <w:rsid w:val="000E1210"/>
    <w:rsid w:val="000E22E4"/>
    <w:rsid w:val="000E2C69"/>
    <w:rsid w:val="000E373C"/>
    <w:rsid w:val="000E48EC"/>
    <w:rsid w:val="000E52C2"/>
    <w:rsid w:val="000E5769"/>
    <w:rsid w:val="000E7D1F"/>
    <w:rsid w:val="000F0CA9"/>
    <w:rsid w:val="000F0EA8"/>
    <w:rsid w:val="000F23BB"/>
    <w:rsid w:val="000F2CDE"/>
    <w:rsid w:val="000F4368"/>
    <w:rsid w:val="000F6912"/>
    <w:rsid w:val="000F7BB8"/>
    <w:rsid w:val="00101500"/>
    <w:rsid w:val="00101FA8"/>
    <w:rsid w:val="00102297"/>
    <w:rsid w:val="00102EC7"/>
    <w:rsid w:val="001035F0"/>
    <w:rsid w:val="001042DF"/>
    <w:rsid w:val="001047DE"/>
    <w:rsid w:val="00105463"/>
    <w:rsid w:val="00105DA1"/>
    <w:rsid w:val="0010603D"/>
    <w:rsid w:val="001063C5"/>
    <w:rsid w:val="0010716B"/>
    <w:rsid w:val="00107D42"/>
    <w:rsid w:val="00110114"/>
    <w:rsid w:val="00111C24"/>
    <w:rsid w:val="00113109"/>
    <w:rsid w:val="00113384"/>
    <w:rsid w:val="001137A5"/>
    <w:rsid w:val="00113927"/>
    <w:rsid w:val="0011392C"/>
    <w:rsid w:val="0011442C"/>
    <w:rsid w:val="00116EF9"/>
    <w:rsid w:val="0012000F"/>
    <w:rsid w:val="001200F8"/>
    <w:rsid w:val="00121233"/>
    <w:rsid w:val="00121C84"/>
    <w:rsid w:val="001224EF"/>
    <w:rsid w:val="001228D1"/>
    <w:rsid w:val="00123155"/>
    <w:rsid w:val="00126AF4"/>
    <w:rsid w:val="00126D33"/>
    <w:rsid w:val="00127006"/>
    <w:rsid w:val="00127C58"/>
    <w:rsid w:val="00131794"/>
    <w:rsid w:val="00131CAB"/>
    <w:rsid w:val="00131FED"/>
    <w:rsid w:val="00132E8E"/>
    <w:rsid w:val="00133262"/>
    <w:rsid w:val="001334CA"/>
    <w:rsid w:val="00134094"/>
    <w:rsid w:val="00134EA1"/>
    <w:rsid w:val="00136584"/>
    <w:rsid w:val="00136E2A"/>
    <w:rsid w:val="00136F54"/>
    <w:rsid w:val="00137F99"/>
    <w:rsid w:val="00140C94"/>
    <w:rsid w:val="00140FC5"/>
    <w:rsid w:val="001419E9"/>
    <w:rsid w:val="00142252"/>
    <w:rsid w:val="00143086"/>
    <w:rsid w:val="001436AC"/>
    <w:rsid w:val="0014573F"/>
    <w:rsid w:val="00147A16"/>
    <w:rsid w:val="00150BDC"/>
    <w:rsid w:val="00152641"/>
    <w:rsid w:val="001557E1"/>
    <w:rsid w:val="00155B4A"/>
    <w:rsid w:val="00155E1B"/>
    <w:rsid w:val="00155F81"/>
    <w:rsid w:val="00156BBC"/>
    <w:rsid w:val="0015736E"/>
    <w:rsid w:val="00157531"/>
    <w:rsid w:val="0016264B"/>
    <w:rsid w:val="001628E2"/>
    <w:rsid w:val="00162C87"/>
    <w:rsid w:val="001665EF"/>
    <w:rsid w:val="00167596"/>
    <w:rsid w:val="00170615"/>
    <w:rsid w:val="00171375"/>
    <w:rsid w:val="001721FE"/>
    <w:rsid w:val="00172A6C"/>
    <w:rsid w:val="00172CF4"/>
    <w:rsid w:val="00174068"/>
    <w:rsid w:val="0017591B"/>
    <w:rsid w:val="00175D7A"/>
    <w:rsid w:val="0018050C"/>
    <w:rsid w:val="001808D4"/>
    <w:rsid w:val="00180D05"/>
    <w:rsid w:val="00183113"/>
    <w:rsid w:val="00183623"/>
    <w:rsid w:val="001837F8"/>
    <w:rsid w:val="0018404B"/>
    <w:rsid w:val="00184A98"/>
    <w:rsid w:val="00184F07"/>
    <w:rsid w:val="00186EB7"/>
    <w:rsid w:val="00190A08"/>
    <w:rsid w:val="00190C7F"/>
    <w:rsid w:val="00192D98"/>
    <w:rsid w:val="001938DC"/>
    <w:rsid w:val="001943BD"/>
    <w:rsid w:val="00194B35"/>
    <w:rsid w:val="001956FF"/>
    <w:rsid w:val="00196417"/>
    <w:rsid w:val="00196FD6"/>
    <w:rsid w:val="00197C30"/>
    <w:rsid w:val="001A040E"/>
    <w:rsid w:val="001A068E"/>
    <w:rsid w:val="001A22EA"/>
    <w:rsid w:val="001A371E"/>
    <w:rsid w:val="001A3809"/>
    <w:rsid w:val="001B1411"/>
    <w:rsid w:val="001B1532"/>
    <w:rsid w:val="001B21B2"/>
    <w:rsid w:val="001B43AD"/>
    <w:rsid w:val="001B455D"/>
    <w:rsid w:val="001B5775"/>
    <w:rsid w:val="001B6DDE"/>
    <w:rsid w:val="001B758F"/>
    <w:rsid w:val="001C0547"/>
    <w:rsid w:val="001C17B0"/>
    <w:rsid w:val="001C191E"/>
    <w:rsid w:val="001C1D14"/>
    <w:rsid w:val="001C2C3B"/>
    <w:rsid w:val="001C7D7F"/>
    <w:rsid w:val="001D0A5B"/>
    <w:rsid w:val="001D2106"/>
    <w:rsid w:val="001D2FBC"/>
    <w:rsid w:val="001D3213"/>
    <w:rsid w:val="001E07E0"/>
    <w:rsid w:val="001E0D66"/>
    <w:rsid w:val="001E10E1"/>
    <w:rsid w:val="001E1A78"/>
    <w:rsid w:val="001E20BF"/>
    <w:rsid w:val="001E44DC"/>
    <w:rsid w:val="001E4847"/>
    <w:rsid w:val="001E54A1"/>
    <w:rsid w:val="001E5E1F"/>
    <w:rsid w:val="001E6CF5"/>
    <w:rsid w:val="001F0467"/>
    <w:rsid w:val="001F0842"/>
    <w:rsid w:val="001F0F93"/>
    <w:rsid w:val="001F2728"/>
    <w:rsid w:val="001F4536"/>
    <w:rsid w:val="001F54FD"/>
    <w:rsid w:val="001F6AB4"/>
    <w:rsid w:val="001F77CC"/>
    <w:rsid w:val="001F7973"/>
    <w:rsid w:val="001F79D5"/>
    <w:rsid w:val="00200906"/>
    <w:rsid w:val="002022D6"/>
    <w:rsid w:val="0020261A"/>
    <w:rsid w:val="00202DB3"/>
    <w:rsid w:val="002032D6"/>
    <w:rsid w:val="002038A7"/>
    <w:rsid w:val="00206C28"/>
    <w:rsid w:val="00207593"/>
    <w:rsid w:val="002115C6"/>
    <w:rsid w:val="002134D7"/>
    <w:rsid w:val="002162A2"/>
    <w:rsid w:val="0021741C"/>
    <w:rsid w:val="00217E38"/>
    <w:rsid w:val="00221C25"/>
    <w:rsid w:val="00221F15"/>
    <w:rsid w:val="002236E6"/>
    <w:rsid w:val="00224B08"/>
    <w:rsid w:val="00225856"/>
    <w:rsid w:val="002263D4"/>
    <w:rsid w:val="00232523"/>
    <w:rsid w:val="002328C1"/>
    <w:rsid w:val="00232BB7"/>
    <w:rsid w:val="002343CB"/>
    <w:rsid w:val="00236968"/>
    <w:rsid w:val="00236AF8"/>
    <w:rsid w:val="00236BA9"/>
    <w:rsid w:val="0023791F"/>
    <w:rsid w:val="002406C2"/>
    <w:rsid w:val="0024215D"/>
    <w:rsid w:val="002440C6"/>
    <w:rsid w:val="002442EA"/>
    <w:rsid w:val="002458B8"/>
    <w:rsid w:val="0024623D"/>
    <w:rsid w:val="002467E4"/>
    <w:rsid w:val="0024693D"/>
    <w:rsid w:val="00247C7C"/>
    <w:rsid w:val="00247D3F"/>
    <w:rsid w:val="0025198B"/>
    <w:rsid w:val="00251AC4"/>
    <w:rsid w:val="002522DE"/>
    <w:rsid w:val="00252D22"/>
    <w:rsid w:val="00253A2E"/>
    <w:rsid w:val="00254F49"/>
    <w:rsid w:val="002569E6"/>
    <w:rsid w:val="00257009"/>
    <w:rsid w:val="002573E7"/>
    <w:rsid w:val="00260C8E"/>
    <w:rsid w:val="00261B29"/>
    <w:rsid w:val="00262475"/>
    <w:rsid w:val="00262B56"/>
    <w:rsid w:val="00262D38"/>
    <w:rsid w:val="002646C7"/>
    <w:rsid w:val="00266215"/>
    <w:rsid w:val="00266B80"/>
    <w:rsid w:val="00267859"/>
    <w:rsid w:val="0027039B"/>
    <w:rsid w:val="0027455B"/>
    <w:rsid w:val="00274931"/>
    <w:rsid w:val="00274BA4"/>
    <w:rsid w:val="002758CD"/>
    <w:rsid w:val="002762ED"/>
    <w:rsid w:val="0027661F"/>
    <w:rsid w:val="00276974"/>
    <w:rsid w:val="00280974"/>
    <w:rsid w:val="00280ED9"/>
    <w:rsid w:val="00281E0C"/>
    <w:rsid w:val="0028464B"/>
    <w:rsid w:val="00284ECD"/>
    <w:rsid w:val="00285D5C"/>
    <w:rsid w:val="00286A4A"/>
    <w:rsid w:val="00286A51"/>
    <w:rsid w:val="00287467"/>
    <w:rsid w:val="00287967"/>
    <w:rsid w:val="00292B0F"/>
    <w:rsid w:val="002943F8"/>
    <w:rsid w:val="00294BC7"/>
    <w:rsid w:val="002953A5"/>
    <w:rsid w:val="00295691"/>
    <w:rsid w:val="00295846"/>
    <w:rsid w:val="002A37CC"/>
    <w:rsid w:val="002A43ED"/>
    <w:rsid w:val="002A4756"/>
    <w:rsid w:val="002A4877"/>
    <w:rsid w:val="002A4D9E"/>
    <w:rsid w:val="002A66DF"/>
    <w:rsid w:val="002A7499"/>
    <w:rsid w:val="002B0DF3"/>
    <w:rsid w:val="002B128E"/>
    <w:rsid w:val="002B2426"/>
    <w:rsid w:val="002B3E5C"/>
    <w:rsid w:val="002B3ECB"/>
    <w:rsid w:val="002B53B5"/>
    <w:rsid w:val="002B5B1C"/>
    <w:rsid w:val="002B72A3"/>
    <w:rsid w:val="002C1C5D"/>
    <w:rsid w:val="002C1D6F"/>
    <w:rsid w:val="002C403D"/>
    <w:rsid w:val="002C67CD"/>
    <w:rsid w:val="002C6904"/>
    <w:rsid w:val="002C6E04"/>
    <w:rsid w:val="002D2EAF"/>
    <w:rsid w:val="002D4706"/>
    <w:rsid w:val="002D477C"/>
    <w:rsid w:val="002D4BD0"/>
    <w:rsid w:val="002D4DD1"/>
    <w:rsid w:val="002D5BA6"/>
    <w:rsid w:val="002D6CCD"/>
    <w:rsid w:val="002D79C1"/>
    <w:rsid w:val="002E0E47"/>
    <w:rsid w:val="002E21BA"/>
    <w:rsid w:val="002E2A97"/>
    <w:rsid w:val="002E3067"/>
    <w:rsid w:val="002E5B9D"/>
    <w:rsid w:val="002E5CB8"/>
    <w:rsid w:val="002F06D8"/>
    <w:rsid w:val="002F2C78"/>
    <w:rsid w:val="002F7355"/>
    <w:rsid w:val="002F790B"/>
    <w:rsid w:val="002F7961"/>
    <w:rsid w:val="002F7D49"/>
    <w:rsid w:val="002F7F73"/>
    <w:rsid w:val="00302B9A"/>
    <w:rsid w:val="00302C05"/>
    <w:rsid w:val="003033FD"/>
    <w:rsid w:val="003052AC"/>
    <w:rsid w:val="00310479"/>
    <w:rsid w:val="00310AD4"/>
    <w:rsid w:val="003112AF"/>
    <w:rsid w:val="003117CA"/>
    <w:rsid w:val="00312DFE"/>
    <w:rsid w:val="00317A20"/>
    <w:rsid w:val="00321F38"/>
    <w:rsid w:val="00322365"/>
    <w:rsid w:val="003236E4"/>
    <w:rsid w:val="00323E87"/>
    <w:rsid w:val="00325902"/>
    <w:rsid w:val="00325E66"/>
    <w:rsid w:val="003260E9"/>
    <w:rsid w:val="00326567"/>
    <w:rsid w:val="0032666B"/>
    <w:rsid w:val="00327C4A"/>
    <w:rsid w:val="00327E25"/>
    <w:rsid w:val="00327E32"/>
    <w:rsid w:val="003301F3"/>
    <w:rsid w:val="00331499"/>
    <w:rsid w:val="003320EC"/>
    <w:rsid w:val="00333555"/>
    <w:rsid w:val="00333C38"/>
    <w:rsid w:val="0033442E"/>
    <w:rsid w:val="00334B6B"/>
    <w:rsid w:val="00336E8B"/>
    <w:rsid w:val="00337685"/>
    <w:rsid w:val="003378EC"/>
    <w:rsid w:val="00337AB8"/>
    <w:rsid w:val="003400EE"/>
    <w:rsid w:val="0034130A"/>
    <w:rsid w:val="00344058"/>
    <w:rsid w:val="00344337"/>
    <w:rsid w:val="00345DDE"/>
    <w:rsid w:val="00345EFC"/>
    <w:rsid w:val="0034617E"/>
    <w:rsid w:val="00346C9D"/>
    <w:rsid w:val="00347D13"/>
    <w:rsid w:val="003501A9"/>
    <w:rsid w:val="00350941"/>
    <w:rsid w:val="00352EF0"/>
    <w:rsid w:val="00356BF9"/>
    <w:rsid w:val="00357283"/>
    <w:rsid w:val="003600E2"/>
    <w:rsid w:val="00360297"/>
    <w:rsid w:val="00360A51"/>
    <w:rsid w:val="00360E03"/>
    <w:rsid w:val="00361334"/>
    <w:rsid w:val="0036267D"/>
    <w:rsid w:val="0036448C"/>
    <w:rsid w:val="00364963"/>
    <w:rsid w:val="00364AED"/>
    <w:rsid w:val="00365402"/>
    <w:rsid w:val="0036575A"/>
    <w:rsid w:val="00365B11"/>
    <w:rsid w:val="003661EA"/>
    <w:rsid w:val="003668EB"/>
    <w:rsid w:val="00371399"/>
    <w:rsid w:val="003737FC"/>
    <w:rsid w:val="00373EFD"/>
    <w:rsid w:val="00374CC7"/>
    <w:rsid w:val="00375727"/>
    <w:rsid w:val="003764E3"/>
    <w:rsid w:val="003768EE"/>
    <w:rsid w:val="003778B1"/>
    <w:rsid w:val="00380428"/>
    <w:rsid w:val="00380C8C"/>
    <w:rsid w:val="00381888"/>
    <w:rsid w:val="003833C1"/>
    <w:rsid w:val="00383477"/>
    <w:rsid w:val="00383EFB"/>
    <w:rsid w:val="00384F80"/>
    <w:rsid w:val="00385A20"/>
    <w:rsid w:val="00385CA7"/>
    <w:rsid w:val="00385D77"/>
    <w:rsid w:val="00385EEE"/>
    <w:rsid w:val="003878C1"/>
    <w:rsid w:val="00390505"/>
    <w:rsid w:val="00391257"/>
    <w:rsid w:val="0039387F"/>
    <w:rsid w:val="003943D3"/>
    <w:rsid w:val="003945A2"/>
    <w:rsid w:val="00394ED8"/>
    <w:rsid w:val="00395168"/>
    <w:rsid w:val="00395F4F"/>
    <w:rsid w:val="003A305C"/>
    <w:rsid w:val="003A3ADC"/>
    <w:rsid w:val="003A5137"/>
    <w:rsid w:val="003A5CCE"/>
    <w:rsid w:val="003A626D"/>
    <w:rsid w:val="003A781E"/>
    <w:rsid w:val="003A7951"/>
    <w:rsid w:val="003B251C"/>
    <w:rsid w:val="003B28B3"/>
    <w:rsid w:val="003B3C16"/>
    <w:rsid w:val="003B3E81"/>
    <w:rsid w:val="003B527D"/>
    <w:rsid w:val="003B628E"/>
    <w:rsid w:val="003B6D0F"/>
    <w:rsid w:val="003B75AB"/>
    <w:rsid w:val="003B7DCF"/>
    <w:rsid w:val="003C160C"/>
    <w:rsid w:val="003C1A89"/>
    <w:rsid w:val="003C1ADA"/>
    <w:rsid w:val="003C3A47"/>
    <w:rsid w:val="003C44D9"/>
    <w:rsid w:val="003C46B1"/>
    <w:rsid w:val="003C4E9F"/>
    <w:rsid w:val="003C6537"/>
    <w:rsid w:val="003C66F7"/>
    <w:rsid w:val="003C6961"/>
    <w:rsid w:val="003C73CD"/>
    <w:rsid w:val="003C7624"/>
    <w:rsid w:val="003D0304"/>
    <w:rsid w:val="003D09D1"/>
    <w:rsid w:val="003D1F5E"/>
    <w:rsid w:val="003D3899"/>
    <w:rsid w:val="003D3A30"/>
    <w:rsid w:val="003D3D3F"/>
    <w:rsid w:val="003D3F6F"/>
    <w:rsid w:val="003D47E3"/>
    <w:rsid w:val="003D668C"/>
    <w:rsid w:val="003D6940"/>
    <w:rsid w:val="003D750C"/>
    <w:rsid w:val="003E0448"/>
    <w:rsid w:val="003E0ED3"/>
    <w:rsid w:val="003E27D3"/>
    <w:rsid w:val="003E35AB"/>
    <w:rsid w:val="003E3F1D"/>
    <w:rsid w:val="003E799C"/>
    <w:rsid w:val="003F618D"/>
    <w:rsid w:val="003F6D2F"/>
    <w:rsid w:val="003F7B65"/>
    <w:rsid w:val="00401551"/>
    <w:rsid w:val="00402D6A"/>
    <w:rsid w:val="00403303"/>
    <w:rsid w:val="00403F16"/>
    <w:rsid w:val="0040537A"/>
    <w:rsid w:val="00406680"/>
    <w:rsid w:val="00410CFD"/>
    <w:rsid w:val="00413423"/>
    <w:rsid w:val="00413A7C"/>
    <w:rsid w:val="00413A8A"/>
    <w:rsid w:val="00415CE8"/>
    <w:rsid w:val="00415D1B"/>
    <w:rsid w:val="00420360"/>
    <w:rsid w:val="00420782"/>
    <w:rsid w:val="00420818"/>
    <w:rsid w:val="004217B6"/>
    <w:rsid w:val="00421B2D"/>
    <w:rsid w:val="00423339"/>
    <w:rsid w:val="00431BCE"/>
    <w:rsid w:val="00431FFB"/>
    <w:rsid w:val="0043276A"/>
    <w:rsid w:val="004333F4"/>
    <w:rsid w:val="00434F5D"/>
    <w:rsid w:val="0044006B"/>
    <w:rsid w:val="004431E2"/>
    <w:rsid w:val="004431FD"/>
    <w:rsid w:val="0044452B"/>
    <w:rsid w:val="00444781"/>
    <w:rsid w:val="0044716A"/>
    <w:rsid w:val="00447AC7"/>
    <w:rsid w:val="00450115"/>
    <w:rsid w:val="00450FD6"/>
    <w:rsid w:val="00452182"/>
    <w:rsid w:val="00452C0A"/>
    <w:rsid w:val="004532EE"/>
    <w:rsid w:val="004539B8"/>
    <w:rsid w:val="004549D3"/>
    <w:rsid w:val="00455A6F"/>
    <w:rsid w:val="00455B2D"/>
    <w:rsid w:val="00456DB4"/>
    <w:rsid w:val="00460B19"/>
    <w:rsid w:val="004610D1"/>
    <w:rsid w:val="00465D1C"/>
    <w:rsid w:val="00467229"/>
    <w:rsid w:val="004678DB"/>
    <w:rsid w:val="004706CC"/>
    <w:rsid w:val="004709AF"/>
    <w:rsid w:val="004711F5"/>
    <w:rsid w:val="00472244"/>
    <w:rsid w:val="00473941"/>
    <w:rsid w:val="00473B21"/>
    <w:rsid w:val="004746AB"/>
    <w:rsid w:val="00475F62"/>
    <w:rsid w:val="004775E4"/>
    <w:rsid w:val="00480E8E"/>
    <w:rsid w:val="004816E0"/>
    <w:rsid w:val="00482C82"/>
    <w:rsid w:val="004847DC"/>
    <w:rsid w:val="0048557F"/>
    <w:rsid w:val="004878AD"/>
    <w:rsid w:val="0049074C"/>
    <w:rsid w:val="00491F2F"/>
    <w:rsid w:val="004934E9"/>
    <w:rsid w:val="00493852"/>
    <w:rsid w:val="0049390C"/>
    <w:rsid w:val="00494771"/>
    <w:rsid w:val="00494FD2"/>
    <w:rsid w:val="004959BE"/>
    <w:rsid w:val="004971B7"/>
    <w:rsid w:val="004A02DC"/>
    <w:rsid w:val="004A0899"/>
    <w:rsid w:val="004A27A1"/>
    <w:rsid w:val="004A2AAD"/>
    <w:rsid w:val="004A2BDD"/>
    <w:rsid w:val="004A52EC"/>
    <w:rsid w:val="004A5721"/>
    <w:rsid w:val="004A7728"/>
    <w:rsid w:val="004B158A"/>
    <w:rsid w:val="004B18C1"/>
    <w:rsid w:val="004B26CB"/>
    <w:rsid w:val="004B4D7D"/>
    <w:rsid w:val="004B502C"/>
    <w:rsid w:val="004B61BA"/>
    <w:rsid w:val="004B69DF"/>
    <w:rsid w:val="004B6AB7"/>
    <w:rsid w:val="004B7851"/>
    <w:rsid w:val="004B7D7C"/>
    <w:rsid w:val="004C0411"/>
    <w:rsid w:val="004C06CE"/>
    <w:rsid w:val="004C0751"/>
    <w:rsid w:val="004C0C62"/>
    <w:rsid w:val="004C23B7"/>
    <w:rsid w:val="004C242B"/>
    <w:rsid w:val="004C3639"/>
    <w:rsid w:val="004C3B59"/>
    <w:rsid w:val="004C5CB4"/>
    <w:rsid w:val="004C5FDB"/>
    <w:rsid w:val="004C66D7"/>
    <w:rsid w:val="004C6C22"/>
    <w:rsid w:val="004C6C66"/>
    <w:rsid w:val="004C6CC1"/>
    <w:rsid w:val="004C7193"/>
    <w:rsid w:val="004C788F"/>
    <w:rsid w:val="004D08C5"/>
    <w:rsid w:val="004D2BE9"/>
    <w:rsid w:val="004D4247"/>
    <w:rsid w:val="004D5104"/>
    <w:rsid w:val="004D588B"/>
    <w:rsid w:val="004D5FD8"/>
    <w:rsid w:val="004D7FE7"/>
    <w:rsid w:val="004E084C"/>
    <w:rsid w:val="004E1041"/>
    <w:rsid w:val="004E1405"/>
    <w:rsid w:val="004E1BAC"/>
    <w:rsid w:val="004E21BC"/>
    <w:rsid w:val="004E4821"/>
    <w:rsid w:val="004E511D"/>
    <w:rsid w:val="004E5719"/>
    <w:rsid w:val="004E5A60"/>
    <w:rsid w:val="004E5A71"/>
    <w:rsid w:val="004E5FDD"/>
    <w:rsid w:val="004E769C"/>
    <w:rsid w:val="004E7A61"/>
    <w:rsid w:val="004F0549"/>
    <w:rsid w:val="004F1706"/>
    <w:rsid w:val="004F1F61"/>
    <w:rsid w:val="004F3326"/>
    <w:rsid w:val="004F3A15"/>
    <w:rsid w:val="004F5FC3"/>
    <w:rsid w:val="004F7935"/>
    <w:rsid w:val="004F7DDB"/>
    <w:rsid w:val="00500126"/>
    <w:rsid w:val="00500DBE"/>
    <w:rsid w:val="00500DF2"/>
    <w:rsid w:val="00501A0E"/>
    <w:rsid w:val="00501B35"/>
    <w:rsid w:val="0050326B"/>
    <w:rsid w:val="005055C6"/>
    <w:rsid w:val="00511355"/>
    <w:rsid w:val="005119DD"/>
    <w:rsid w:val="005127DD"/>
    <w:rsid w:val="00515B9F"/>
    <w:rsid w:val="00515D64"/>
    <w:rsid w:val="00520511"/>
    <w:rsid w:val="00520C2B"/>
    <w:rsid w:val="0052213E"/>
    <w:rsid w:val="0052262A"/>
    <w:rsid w:val="00522AAC"/>
    <w:rsid w:val="005231D8"/>
    <w:rsid w:val="00526891"/>
    <w:rsid w:val="00526F56"/>
    <w:rsid w:val="00527CB1"/>
    <w:rsid w:val="00527EFE"/>
    <w:rsid w:val="005305E5"/>
    <w:rsid w:val="005314EF"/>
    <w:rsid w:val="005321D2"/>
    <w:rsid w:val="0053271B"/>
    <w:rsid w:val="005328D9"/>
    <w:rsid w:val="00534261"/>
    <w:rsid w:val="005376CC"/>
    <w:rsid w:val="00540246"/>
    <w:rsid w:val="00541783"/>
    <w:rsid w:val="005439DB"/>
    <w:rsid w:val="00543FF8"/>
    <w:rsid w:val="0054415C"/>
    <w:rsid w:val="00546851"/>
    <w:rsid w:val="00547CDE"/>
    <w:rsid w:val="005508C4"/>
    <w:rsid w:val="00551352"/>
    <w:rsid w:val="00551BDC"/>
    <w:rsid w:val="00551D28"/>
    <w:rsid w:val="0055303C"/>
    <w:rsid w:val="00553F6F"/>
    <w:rsid w:val="00556507"/>
    <w:rsid w:val="00556A17"/>
    <w:rsid w:val="00557311"/>
    <w:rsid w:val="0056095B"/>
    <w:rsid w:val="0056135B"/>
    <w:rsid w:val="00561E1F"/>
    <w:rsid w:val="00562358"/>
    <w:rsid w:val="00562772"/>
    <w:rsid w:val="0056536F"/>
    <w:rsid w:val="00566470"/>
    <w:rsid w:val="005670D2"/>
    <w:rsid w:val="00567753"/>
    <w:rsid w:val="0057234D"/>
    <w:rsid w:val="00572B5D"/>
    <w:rsid w:val="00573203"/>
    <w:rsid w:val="00575C21"/>
    <w:rsid w:val="00575C45"/>
    <w:rsid w:val="0058154A"/>
    <w:rsid w:val="00581775"/>
    <w:rsid w:val="00583903"/>
    <w:rsid w:val="00583A40"/>
    <w:rsid w:val="005842E1"/>
    <w:rsid w:val="005874A7"/>
    <w:rsid w:val="00587584"/>
    <w:rsid w:val="00587706"/>
    <w:rsid w:val="00593D94"/>
    <w:rsid w:val="00594819"/>
    <w:rsid w:val="00595384"/>
    <w:rsid w:val="005962A8"/>
    <w:rsid w:val="005A0DFA"/>
    <w:rsid w:val="005A1691"/>
    <w:rsid w:val="005A1D26"/>
    <w:rsid w:val="005A251D"/>
    <w:rsid w:val="005A39E6"/>
    <w:rsid w:val="005A4FEE"/>
    <w:rsid w:val="005A5666"/>
    <w:rsid w:val="005A7D72"/>
    <w:rsid w:val="005A7DE5"/>
    <w:rsid w:val="005B08CC"/>
    <w:rsid w:val="005B0BF8"/>
    <w:rsid w:val="005B2F2F"/>
    <w:rsid w:val="005B710E"/>
    <w:rsid w:val="005C2081"/>
    <w:rsid w:val="005C2437"/>
    <w:rsid w:val="005C29DF"/>
    <w:rsid w:val="005C2EBC"/>
    <w:rsid w:val="005C3208"/>
    <w:rsid w:val="005C378B"/>
    <w:rsid w:val="005C3D26"/>
    <w:rsid w:val="005C4705"/>
    <w:rsid w:val="005C588B"/>
    <w:rsid w:val="005C620A"/>
    <w:rsid w:val="005C6633"/>
    <w:rsid w:val="005C7DCE"/>
    <w:rsid w:val="005C7EAF"/>
    <w:rsid w:val="005D12B2"/>
    <w:rsid w:val="005D247F"/>
    <w:rsid w:val="005D2B5B"/>
    <w:rsid w:val="005D3241"/>
    <w:rsid w:val="005D4B64"/>
    <w:rsid w:val="005D561D"/>
    <w:rsid w:val="005D6C60"/>
    <w:rsid w:val="005D7B0D"/>
    <w:rsid w:val="005E09F7"/>
    <w:rsid w:val="005E0F56"/>
    <w:rsid w:val="005E10B8"/>
    <w:rsid w:val="005E143E"/>
    <w:rsid w:val="005E14F6"/>
    <w:rsid w:val="005E3FE1"/>
    <w:rsid w:val="005E4499"/>
    <w:rsid w:val="005E4E31"/>
    <w:rsid w:val="005E5555"/>
    <w:rsid w:val="005E5AAB"/>
    <w:rsid w:val="005E5EE1"/>
    <w:rsid w:val="005E5F0B"/>
    <w:rsid w:val="005E7770"/>
    <w:rsid w:val="005F151C"/>
    <w:rsid w:val="005F2400"/>
    <w:rsid w:val="005F423C"/>
    <w:rsid w:val="005F6A6D"/>
    <w:rsid w:val="005F6E60"/>
    <w:rsid w:val="005F7843"/>
    <w:rsid w:val="005F7BFA"/>
    <w:rsid w:val="006001FA"/>
    <w:rsid w:val="006002EB"/>
    <w:rsid w:val="00601673"/>
    <w:rsid w:val="00602913"/>
    <w:rsid w:val="006045E3"/>
    <w:rsid w:val="00606DB4"/>
    <w:rsid w:val="00611FF1"/>
    <w:rsid w:val="00612F09"/>
    <w:rsid w:val="006149DB"/>
    <w:rsid w:val="006151BA"/>
    <w:rsid w:val="006159AE"/>
    <w:rsid w:val="0061652F"/>
    <w:rsid w:val="006175E4"/>
    <w:rsid w:val="00617958"/>
    <w:rsid w:val="00617D3C"/>
    <w:rsid w:val="00622627"/>
    <w:rsid w:val="00622758"/>
    <w:rsid w:val="00624F78"/>
    <w:rsid w:val="0062506B"/>
    <w:rsid w:val="00625DD3"/>
    <w:rsid w:val="00626503"/>
    <w:rsid w:val="006269DB"/>
    <w:rsid w:val="006306FB"/>
    <w:rsid w:val="006321F0"/>
    <w:rsid w:val="006324AE"/>
    <w:rsid w:val="00632E0F"/>
    <w:rsid w:val="00634A4D"/>
    <w:rsid w:val="00636D00"/>
    <w:rsid w:val="00637351"/>
    <w:rsid w:val="00637957"/>
    <w:rsid w:val="00640397"/>
    <w:rsid w:val="00640967"/>
    <w:rsid w:val="00640975"/>
    <w:rsid w:val="00644364"/>
    <w:rsid w:val="00644963"/>
    <w:rsid w:val="00644C5E"/>
    <w:rsid w:val="006458BA"/>
    <w:rsid w:val="00646518"/>
    <w:rsid w:val="00646DBE"/>
    <w:rsid w:val="00647123"/>
    <w:rsid w:val="00647722"/>
    <w:rsid w:val="00647902"/>
    <w:rsid w:val="0065020C"/>
    <w:rsid w:val="00650216"/>
    <w:rsid w:val="006503D9"/>
    <w:rsid w:val="00650F93"/>
    <w:rsid w:val="00651490"/>
    <w:rsid w:val="00651741"/>
    <w:rsid w:val="0065239C"/>
    <w:rsid w:val="006535AF"/>
    <w:rsid w:val="006535CF"/>
    <w:rsid w:val="006537DB"/>
    <w:rsid w:val="0065402F"/>
    <w:rsid w:val="00654B04"/>
    <w:rsid w:val="00655092"/>
    <w:rsid w:val="00655396"/>
    <w:rsid w:val="00655631"/>
    <w:rsid w:val="0065703E"/>
    <w:rsid w:val="0066006F"/>
    <w:rsid w:val="00660712"/>
    <w:rsid w:val="00661A59"/>
    <w:rsid w:val="00662E58"/>
    <w:rsid w:val="00664986"/>
    <w:rsid w:val="006652A5"/>
    <w:rsid w:val="00665383"/>
    <w:rsid w:val="006655E8"/>
    <w:rsid w:val="006656F0"/>
    <w:rsid w:val="00667B0C"/>
    <w:rsid w:val="00671797"/>
    <w:rsid w:val="006718C0"/>
    <w:rsid w:val="00672577"/>
    <w:rsid w:val="006727B3"/>
    <w:rsid w:val="006754F6"/>
    <w:rsid w:val="0067626A"/>
    <w:rsid w:val="00676E57"/>
    <w:rsid w:val="0067721B"/>
    <w:rsid w:val="00680200"/>
    <w:rsid w:val="00680877"/>
    <w:rsid w:val="0068296C"/>
    <w:rsid w:val="006841B0"/>
    <w:rsid w:val="00684736"/>
    <w:rsid w:val="00684C73"/>
    <w:rsid w:val="00685C0B"/>
    <w:rsid w:val="0068795E"/>
    <w:rsid w:val="00691A4C"/>
    <w:rsid w:val="00692030"/>
    <w:rsid w:val="00692B67"/>
    <w:rsid w:val="00693584"/>
    <w:rsid w:val="0069513F"/>
    <w:rsid w:val="00697507"/>
    <w:rsid w:val="006A0455"/>
    <w:rsid w:val="006A0C5B"/>
    <w:rsid w:val="006A1A3A"/>
    <w:rsid w:val="006A2AFF"/>
    <w:rsid w:val="006A4238"/>
    <w:rsid w:val="006A446B"/>
    <w:rsid w:val="006A5C97"/>
    <w:rsid w:val="006A678C"/>
    <w:rsid w:val="006B01CE"/>
    <w:rsid w:val="006B140C"/>
    <w:rsid w:val="006B1E31"/>
    <w:rsid w:val="006B4232"/>
    <w:rsid w:val="006B442D"/>
    <w:rsid w:val="006B464B"/>
    <w:rsid w:val="006B47BC"/>
    <w:rsid w:val="006B483F"/>
    <w:rsid w:val="006B66F3"/>
    <w:rsid w:val="006B79E3"/>
    <w:rsid w:val="006C0E04"/>
    <w:rsid w:val="006C2F63"/>
    <w:rsid w:val="006C3746"/>
    <w:rsid w:val="006C4365"/>
    <w:rsid w:val="006C4BFF"/>
    <w:rsid w:val="006C4E76"/>
    <w:rsid w:val="006C6467"/>
    <w:rsid w:val="006C78E8"/>
    <w:rsid w:val="006D1016"/>
    <w:rsid w:val="006D1075"/>
    <w:rsid w:val="006D15D6"/>
    <w:rsid w:val="006D1B1C"/>
    <w:rsid w:val="006D4009"/>
    <w:rsid w:val="006D45E6"/>
    <w:rsid w:val="006D4ED9"/>
    <w:rsid w:val="006D5AF9"/>
    <w:rsid w:val="006D758B"/>
    <w:rsid w:val="006D78B4"/>
    <w:rsid w:val="006E0013"/>
    <w:rsid w:val="006E0054"/>
    <w:rsid w:val="006E0C47"/>
    <w:rsid w:val="006E0EC7"/>
    <w:rsid w:val="006E16D9"/>
    <w:rsid w:val="006E519A"/>
    <w:rsid w:val="006E59C8"/>
    <w:rsid w:val="006E6B1D"/>
    <w:rsid w:val="006F046A"/>
    <w:rsid w:val="006F15CF"/>
    <w:rsid w:val="006F1684"/>
    <w:rsid w:val="006F1A98"/>
    <w:rsid w:val="006F250C"/>
    <w:rsid w:val="006F36B0"/>
    <w:rsid w:val="006F468F"/>
    <w:rsid w:val="006F4766"/>
    <w:rsid w:val="006F6151"/>
    <w:rsid w:val="006F6860"/>
    <w:rsid w:val="006F713D"/>
    <w:rsid w:val="00700204"/>
    <w:rsid w:val="0070118A"/>
    <w:rsid w:val="007014EB"/>
    <w:rsid w:val="007015D1"/>
    <w:rsid w:val="00701836"/>
    <w:rsid w:val="00703815"/>
    <w:rsid w:val="0070608E"/>
    <w:rsid w:val="00707863"/>
    <w:rsid w:val="007117FE"/>
    <w:rsid w:val="00711BFA"/>
    <w:rsid w:val="0071320D"/>
    <w:rsid w:val="007153F5"/>
    <w:rsid w:val="0071573D"/>
    <w:rsid w:val="00716FD4"/>
    <w:rsid w:val="0071711F"/>
    <w:rsid w:val="00720A19"/>
    <w:rsid w:val="0072127D"/>
    <w:rsid w:val="00722D6C"/>
    <w:rsid w:val="00722EE6"/>
    <w:rsid w:val="007230A7"/>
    <w:rsid w:val="007234C3"/>
    <w:rsid w:val="0072513E"/>
    <w:rsid w:val="0072525A"/>
    <w:rsid w:val="00725667"/>
    <w:rsid w:val="00725C12"/>
    <w:rsid w:val="00726946"/>
    <w:rsid w:val="00726B92"/>
    <w:rsid w:val="00726F3B"/>
    <w:rsid w:val="00730CC7"/>
    <w:rsid w:val="007312C3"/>
    <w:rsid w:val="007315D8"/>
    <w:rsid w:val="007331D1"/>
    <w:rsid w:val="007346B9"/>
    <w:rsid w:val="00736A2D"/>
    <w:rsid w:val="00743580"/>
    <w:rsid w:val="007440EB"/>
    <w:rsid w:val="0074547C"/>
    <w:rsid w:val="00747625"/>
    <w:rsid w:val="00753422"/>
    <w:rsid w:val="00753943"/>
    <w:rsid w:val="007543C9"/>
    <w:rsid w:val="007544A2"/>
    <w:rsid w:val="0075476E"/>
    <w:rsid w:val="007566A6"/>
    <w:rsid w:val="00756A92"/>
    <w:rsid w:val="00757C36"/>
    <w:rsid w:val="007601BC"/>
    <w:rsid w:val="00760C9A"/>
    <w:rsid w:val="00760FD3"/>
    <w:rsid w:val="0076169B"/>
    <w:rsid w:val="00763DD6"/>
    <w:rsid w:val="00763E2C"/>
    <w:rsid w:val="00764733"/>
    <w:rsid w:val="00764B83"/>
    <w:rsid w:val="00771FEB"/>
    <w:rsid w:val="0077393D"/>
    <w:rsid w:val="00774E1F"/>
    <w:rsid w:val="00780615"/>
    <w:rsid w:val="007815A9"/>
    <w:rsid w:val="00781A7A"/>
    <w:rsid w:val="007823CE"/>
    <w:rsid w:val="00783A7F"/>
    <w:rsid w:val="00785867"/>
    <w:rsid w:val="0079280B"/>
    <w:rsid w:val="00792E72"/>
    <w:rsid w:val="0079330A"/>
    <w:rsid w:val="007937A4"/>
    <w:rsid w:val="00793D3E"/>
    <w:rsid w:val="00796D13"/>
    <w:rsid w:val="00797039"/>
    <w:rsid w:val="00797EBD"/>
    <w:rsid w:val="007A120F"/>
    <w:rsid w:val="007A1BB2"/>
    <w:rsid w:val="007A1FDD"/>
    <w:rsid w:val="007A24ED"/>
    <w:rsid w:val="007A6565"/>
    <w:rsid w:val="007A6ACE"/>
    <w:rsid w:val="007A6F46"/>
    <w:rsid w:val="007B2417"/>
    <w:rsid w:val="007B42B0"/>
    <w:rsid w:val="007B451B"/>
    <w:rsid w:val="007B4864"/>
    <w:rsid w:val="007B5E41"/>
    <w:rsid w:val="007B6227"/>
    <w:rsid w:val="007B6500"/>
    <w:rsid w:val="007B65B8"/>
    <w:rsid w:val="007B6C55"/>
    <w:rsid w:val="007B6CC2"/>
    <w:rsid w:val="007B7A3F"/>
    <w:rsid w:val="007C2C30"/>
    <w:rsid w:val="007C2DB2"/>
    <w:rsid w:val="007C486A"/>
    <w:rsid w:val="007C4E91"/>
    <w:rsid w:val="007C50FF"/>
    <w:rsid w:val="007C597E"/>
    <w:rsid w:val="007C5A8E"/>
    <w:rsid w:val="007D023F"/>
    <w:rsid w:val="007D117A"/>
    <w:rsid w:val="007D2335"/>
    <w:rsid w:val="007D2E16"/>
    <w:rsid w:val="007D455A"/>
    <w:rsid w:val="007D5C12"/>
    <w:rsid w:val="007D62CA"/>
    <w:rsid w:val="007E07E3"/>
    <w:rsid w:val="007E0996"/>
    <w:rsid w:val="007E0E56"/>
    <w:rsid w:val="007E1169"/>
    <w:rsid w:val="007E28DC"/>
    <w:rsid w:val="007E5B59"/>
    <w:rsid w:val="007E6825"/>
    <w:rsid w:val="007E79D6"/>
    <w:rsid w:val="007F01E8"/>
    <w:rsid w:val="007F0710"/>
    <w:rsid w:val="007F0B95"/>
    <w:rsid w:val="007F0CCD"/>
    <w:rsid w:val="007F23A9"/>
    <w:rsid w:val="007F26D3"/>
    <w:rsid w:val="007F4E79"/>
    <w:rsid w:val="007F5941"/>
    <w:rsid w:val="007F6D37"/>
    <w:rsid w:val="0080117E"/>
    <w:rsid w:val="00802AF2"/>
    <w:rsid w:val="00803726"/>
    <w:rsid w:val="00807994"/>
    <w:rsid w:val="00810B74"/>
    <w:rsid w:val="00810D6C"/>
    <w:rsid w:val="00811BE6"/>
    <w:rsid w:val="0081434A"/>
    <w:rsid w:val="00815BA8"/>
    <w:rsid w:val="00815BE4"/>
    <w:rsid w:val="00815F76"/>
    <w:rsid w:val="00816BAC"/>
    <w:rsid w:val="00817652"/>
    <w:rsid w:val="008211A8"/>
    <w:rsid w:val="008212CC"/>
    <w:rsid w:val="00821523"/>
    <w:rsid w:val="00821A6B"/>
    <w:rsid w:val="00823201"/>
    <w:rsid w:val="00823D39"/>
    <w:rsid w:val="00825308"/>
    <w:rsid w:val="00825697"/>
    <w:rsid w:val="008275C4"/>
    <w:rsid w:val="00827ACA"/>
    <w:rsid w:val="0083094D"/>
    <w:rsid w:val="00831988"/>
    <w:rsid w:val="0083209C"/>
    <w:rsid w:val="00832787"/>
    <w:rsid w:val="0083360F"/>
    <w:rsid w:val="008372B1"/>
    <w:rsid w:val="008421D4"/>
    <w:rsid w:val="00842569"/>
    <w:rsid w:val="00842957"/>
    <w:rsid w:val="00842B2E"/>
    <w:rsid w:val="00843107"/>
    <w:rsid w:val="008437AD"/>
    <w:rsid w:val="008438A6"/>
    <w:rsid w:val="00844C67"/>
    <w:rsid w:val="00844E2C"/>
    <w:rsid w:val="008456DF"/>
    <w:rsid w:val="00845B95"/>
    <w:rsid w:val="00846CF4"/>
    <w:rsid w:val="00850B5F"/>
    <w:rsid w:val="0085145B"/>
    <w:rsid w:val="008535D4"/>
    <w:rsid w:val="00853A1F"/>
    <w:rsid w:val="008557BA"/>
    <w:rsid w:val="00857B8D"/>
    <w:rsid w:val="0086014A"/>
    <w:rsid w:val="008601C0"/>
    <w:rsid w:val="00860978"/>
    <w:rsid w:val="008610DE"/>
    <w:rsid w:val="00861428"/>
    <w:rsid w:val="00861D6C"/>
    <w:rsid w:val="00862F20"/>
    <w:rsid w:val="00864265"/>
    <w:rsid w:val="00865626"/>
    <w:rsid w:val="00865677"/>
    <w:rsid w:val="008658F8"/>
    <w:rsid w:val="008674D1"/>
    <w:rsid w:val="00867B76"/>
    <w:rsid w:val="008708BE"/>
    <w:rsid w:val="00874DB3"/>
    <w:rsid w:val="00875A1B"/>
    <w:rsid w:val="00876468"/>
    <w:rsid w:val="00880820"/>
    <w:rsid w:val="00880CBA"/>
    <w:rsid w:val="008811EE"/>
    <w:rsid w:val="0088313D"/>
    <w:rsid w:val="00883FDB"/>
    <w:rsid w:val="008850D3"/>
    <w:rsid w:val="00886B66"/>
    <w:rsid w:val="00890C4E"/>
    <w:rsid w:val="00890FD1"/>
    <w:rsid w:val="008910C4"/>
    <w:rsid w:val="008926ED"/>
    <w:rsid w:val="0089326E"/>
    <w:rsid w:val="0089368D"/>
    <w:rsid w:val="00894E10"/>
    <w:rsid w:val="008960A0"/>
    <w:rsid w:val="00896A07"/>
    <w:rsid w:val="008A0C17"/>
    <w:rsid w:val="008A309C"/>
    <w:rsid w:val="008A431E"/>
    <w:rsid w:val="008A642B"/>
    <w:rsid w:val="008A7718"/>
    <w:rsid w:val="008A7F55"/>
    <w:rsid w:val="008B0A7A"/>
    <w:rsid w:val="008B1F1E"/>
    <w:rsid w:val="008B24B7"/>
    <w:rsid w:val="008B291A"/>
    <w:rsid w:val="008B30A4"/>
    <w:rsid w:val="008B3128"/>
    <w:rsid w:val="008B36D0"/>
    <w:rsid w:val="008B4193"/>
    <w:rsid w:val="008B6F64"/>
    <w:rsid w:val="008C20FC"/>
    <w:rsid w:val="008C2451"/>
    <w:rsid w:val="008C256A"/>
    <w:rsid w:val="008C4809"/>
    <w:rsid w:val="008C6746"/>
    <w:rsid w:val="008C6E85"/>
    <w:rsid w:val="008C7191"/>
    <w:rsid w:val="008C74E9"/>
    <w:rsid w:val="008D0071"/>
    <w:rsid w:val="008D00E8"/>
    <w:rsid w:val="008D1508"/>
    <w:rsid w:val="008D26E3"/>
    <w:rsid w:val="008D3256"/>
    <w:rsid w:val="008D3D7C"/>
    <w:rsid w:val="008D460E"/>
    <w:rsid w:val="008D5460"/>
    <w:rsid w:val="008E0273"/>
    <w:rsid w:val="008E1B7B"/>
    <w:rsid w:val="008E1BFF"/>
    <w:rsid w:val="008E2483"/>
    <w:rsid w:val="008E2570"/>
    <w:rsid w:val="008E406D"/>
    <w:rsid w:val="008E4D0E"/>
    <w:rsid w:val="008E7162"/>
    <w:rsid w:val="008F0841"/>
    <w:rsid w:val="008F1E0D"/>
    <w:rsid w:val="008F2381"/>
    <w:rsid w:val="008F24AA"/>
    <w:rsid w:val="008F3DEC"/>
    <w:rsid w:val="008F4016"/>
    <w:rsid w:val="008F4A35"/>
    <w:rsid w:val="008F5193"/>
    <w:rsid w:val="008F51F0"/>
    <w:rsid w:val="008F5713"/>
    <w:rsid w:val="008F6B5F"/>
    <w:rsid w:val="008F78DE"/>
    <w:rsid w:val="009010ED"/>
    <w:rsid w:val="00901E9D"/>
    <w:rsid w:val="009021FD"/>
    <w:rsid w:val="009026C5"/>
    <w:rsid w:val="0090411A"/>
    <w:rsid w:val="00904BD9"/>
    <w:rsid w:val="00905C91"/>
    <w:rsid w:val="00907234"/>
    <w:rsid w:val="00910848"/>
    <w:rsid w:val="00910B61"/>
    <w:rsid w:val="00910F15"/>
    <w:rsid w:val="00911A05"/>
    <w:rsid w:val="00911EE2"/>
    <w:rsid w:val="009129D0"/>
    <w:rsid w:val="00915308"/>
    <w:rsid w:val="00917080"/>
    <w:rsid w:val="00917ACB"/>
    <w:rsid w:val="0092454A"/>
    <w:rsid w:val="00925C0C"/>
    <w:rsid w:val="009261E8"/>
    <w:rsid w:val="009272D9"/>
    <w:rsid w:val="009275AA"/>
    <w:rsid w:val="0092790E"/>
    <w:rsid w:val="00927EBE"/>
    <w:rsid w:val="00932D90"/>
    <w:rsid w:val="0093489C"/>
    <w:rsid w:val="0093643A"/>
    <w:rsid w:val="009366B4"/>
    <w:rsid w:val="00937A91"/>
    <w:rsid w:val="00937F72"/>
    <w:rsid w:val="00940D70"/>
    <w:rsid w:val="00941A35"/>
    <w:rsid w:val="009421DE"/>
    <w:rsid w:val="00942668"/>
    <w:rsid w:val="00942DA4"/>
    <w:rsid w:val="0094399A"/>
    <w:rsid w:val="0094477E"/>
    <w:rsid w:val="00945012"/>
    <w:rsid w:val="00945270"/>
    <w:rsid w:val="00945375"/>
    <w:rsid w:val="00945D16"/>
    <w:rsid w:val="0094634B"/>
    <w:rsid w:val="009471A0"/>
    <w:rsid w:val="0095046B"/>
    <w:rsid w:val="00951881"/>
    <w:rsid w:val="00951A44"/>
    <w:rsid w:val="00951B60"/>
    <w:rsid w:val="009550AF"/>
    <w:rsid w:val="00955710"/>
    <w:rsid w:val="009562DC"/>
    <w:rsid w:val="00956E40"/>
    <w:rsid w:val="00957553"/>
    <w:rsid w:val="009579E2"/>
    <w:rsid w:val="00960029"/>
    <w:rsid w:val="00960560"/>
    <w:rsid w:val="00960A27"/>
    <w:rsid w:val="009612F0"/>
    <w:rsid w:val="00961AAA"/>
    <w:rsid w:val="00962308"/>
    <w:rsid w:val="0096348D"/>
    <w:rsid w:val="009637E7"/>
    <w:rsid w:val="0096403B"/>
    <w:rsid w:val="0096693D"/>
    <w:rsid w:val="0097031E"/>
    <w:rsid w:val="00971540"/>
    <w:rsid w:val="0097292B"/>
    <w:rsid w:val="009733BD"/>
    <w:rsid w:val="0097687B"/>
    <w:rsid w:val="00976C1F"/>
    <w:rsid w:val="00976D75"/>
    <w:rsid w:val="0098052C"/>
    <w:rsid w:val="00981371"/>
    <w:rsid w:val="00981DCE"/>
    <w:rsid w:val="009820A3"/>
    <w:rsid w:val="009824EE"/>
    <w:rsid w:val="00982CF3"/>
    <w:rsid w:val="0098321F"/>
    <w:rsid w:val="00983350"/>
    <w:rsid w:val="00983C40"/>
    <w:rsid w:val="0098459E"/>
    <w:rsid w:val="00985B49"/>
    <w:rsid w:val="0098603B"/>
    <w:rsid w:val="0098651E"/>
    <w:rsid w:val="00986ED3"/>
    <w:rsid w:val="009870D1"/>
    <w:rsid w:val="00987549"/>
    <w:rsid w:val="00987923"/>
    <w:rsid w:val="009915BE"/>
    <w:rsid w:val="009922AA"/>
    <w:rsid w:val="009933B7"/>
    <w:rsid w:val="0099545C"/>
    <w:rsid w:val="00997D77"/>
    <w:rsid w:val="00997DF5"/>
    <w:rsid w:val="00997EF8"/>
    <w:rsid w:val="009A0005"/>
    <w:rsid w:val="009A0611"/>
    <w:rsid w:val="009A1D3E"/>
    <w:rsid w:val="009A2FEC"/>
    <w:rsid w:val="009A4A68"/>
    <w:rsid w:val="009A6DE0"/>
    <w:rsid w:val="009A7518"/>
    <w:rsid w:val="009A7750"/>
    <w:rsid w:val="009B0805"/>
    <w:rsid w:val="009B3D2C"/>
    <w:rsid w:val="009B43CD"/>
    <w:rsid w:val="009B5552"/>
    <w:rsid w:val="009B56BE"/>
    <w:rsid w:val="009B6C02"/>
    <w:rsid w:val="009C0C91"/>
    <w:rsid w:val="009C2D67"/>
    <w:rsid w:val="009C3787"/>
    <w:rsid w:val="009C39DA"/>
    <w:rsid w:val="009C4451"/>
    <w:rsid w:val="009C4782"/>
    <w:rsid w:val="009C5BFE"/>
    <w:rsid w:val="009C60C9"/>
    <w:rsid w:val="009C67E9"/>
    <w:rsid w:val="009C6DC5"/>
    <w:rsid w:val="009C72BE"/>
    <w:rsid w:val="009D2E11"/>
    <w:rsid w:val="009D2E43"/>
    <w:rsid w:val="009D4EDB"/>
    <w:rsid w:val="009D4F50"/>
    <w:rsid w:val="009D4FE0"/>
    <w:rsid w:val="009D528F"/>
    <w:rsid w:val="009D72F4"/>
    <w:rsid w:val="009D7963"/>
    <w:rsid w:val="009D7999"/>
    <w:rsid w:val="009D7D15"/>
    <w:rsid w:val="009E0FBF"/>
    <w:rsid w:val="009E1632"/>
    <w:rsid w:val="009E1FEB"/>
    <w:rsid w:val="009E2C78"/>
    <w:rsid w:val="009E3304"/>
    <w:rsid w:val="009E4949"/>
    <w:rsid w:val="009E4C35"/>
    <w:rsid w:val="009E5683"/>
    <w:rsid w:val="009E6BAE"/>
    <w:rsid w:val="009F1AED"/>
    <w:rsid w:val="009F1EDE"/>
    <w:rsid w:val="009F2F1B"/>
    <w:rsid w:val="009F4312"/>
    <w:rsid w:val="009F52BD"/>
    <w:rsid w:val="009F689F"/>
    <w:rsid w:val="009F7E2C"/>
    <w:rsid w:val="00A00219"/>
    <w:rsid w:val="00A01495"/>
    <w:rsid w:val="00A01520"/>
    <w:rsid w:val="00A02531"/>
    <w:rsid w:val="00A02F15"/>
    <w:rsid w:val="00A03376"/>
    <w:rsid w:val="00A03C53"/>
    <w:rsid w:val="00A044E3"/>
    <w:rsid w:val="00A04DE4"/>
    <w:rsid w:val="00A054D3"/>
    <w:rsid w:val="00A10594"/>
    <w:rsid w:val="00A10BC6"/>
    <w:rsid w:val="00A1143D"/>
    <w:rsid w:val="00A1271D"/>
    <w:rsid w:val="00A13009"/>
    <w:rsid w:val="00A13EC9"/>
    <w:rsid w:val="00A13FAA"/>
    <w:rsid w:val="00A140A0"/>
    <w:rsid w:val="00A142E9"/>
    <w:rsid w:val="00A14B95"/>
    <w:rsid w:val="00A15BE1"/>
    <w:rsid w:val="00A20EE6"/>
    <w:rsid w:val="00A212AB"/>
    <w:rsid w:val="00A2164B"/>
    <w:rsid w:val="00A21CA8"/>
    <w:rsid w:val="00A21D34"/>
    <w:rsid w:val="00A23A29"/>
    <w:rsid w:val="00A24495"/>
    <w:rsid w:val="00A27010"/>
    <w:rsid w:val="00A27682"/>
    <w:rsid w:val="00A30221"/>
    <w:rsid w:val="00A30837"/>
    <w:rsid w:val="00A30EA8"/>
    <w:rsid w:val="00A33B5A"/>
    <w:rsid w:val="00A33CA5"/>
    <w:rsid w:val="00A35A7B"/>
    <w:rsid w:val="00A35FA3"/>
    <w:rsid w:val="00A36301"/>
    <w:rsid w:val="00A36B45"/>
    <w:rsid w:val="00A371A6"/>
    <w:rsid w:val="00A40877"/>
    <w:rsid w:val="00A42BF2"/>
    <w:rsid w:val="00A42E2F"/>
    <w:rsid w:val="00A42EF6"/>
    <w:rsid w:val="00A43E9A"/>
    <w:rsid w:val="00A4467B"/>
    <w:rsid w:val="00A4638E"/>
    <w:rsid w:val="00A46E96"/>
    <w:rsid w:val="00A4799A"/>
    <w:rsid w:val="00A51CB6"/>
    <w:rsid w:val="00A51ED3"/>
    <w:rsid w:val="00A521B0"/>
    <w:rsid w:val="00A52A7F"/>
    <w:rsid w:val="00A5366F"/>
    <w:rsid w:val="00A53F50"/>
    <w:rsid w:val="00A5480D"/>
    <w:rsid w:val="00A5557B"/>
    <w:rsid w:val="00A5559D"/>
    <w:rsid w:val="00A55AFB"/>
    <w:rsid w:val="00A56F6B"/>
    <w:rsid w:val="00A57179"/>
    <w:rsid w:val="00A600F0"/>
    <w:rsid w:val="00A60E31"/>
    <w:rsid w:val="00A616E5"/>
    <w:rsid w:val="00A62062"/>
    <w:rsid w:val="00A6215D"/>
    <w:rsid w:val="00A6226A"/>
    <w:rsid w:val="00A626EA"/>
    <w:rsid w:val="00A62E8D"/>
    <w:rsid w:val="00A65543"/>
    <w:rsid w:val="00A6718D"/>
    <w:rsid w:val="00A7177A"/>
    <w:rsid w:val="00A71CD7"/>
    <w:rsid w:val="00A7264F"/>
    <w:rsid w:val="00A7289F"/>
    <w:rsid w:val="00A72F8A"/>
    <w:rsid w:val="00A746E4"/>
    <w:rsid w:val="00A74F55"/>
    <w:rsid w:val="00A76E47"/>
    <w:rsid w:val="00A7710C"/>
    <w:rsid w:val="00A804F1"/>
    <w:rsid w:val="00A816B8"/>
    <w:rsid w:val="00A81732"/>
    <w:rsid w:val="00A84933"/>
    <w:rsid w:val="00A84A2D"/>
    <w:rsid w:val="00A855A3"/>
    <w:rsid w:val="00A86503"/>
    <w:rsid w:val="00A86904"/>
    <w:rsid w:val="00A86988"/>
    <w:rsid w:val="00A86D78"/>
    <w:rsid w:val="00A87C38"/>
    <w:rsid w:val="00A91B0E"/>
    <w:rsid w:val="00A9222A"/>
    <w:rsid w:val="00A922BD"/>
    <w:rsid w:val="00A9312C"/>
    <w:rsid w:val="00A93275"/>
    <w:rsid w:val="00A93639"/>
    <w:rsid w:val="00A947E8"/>
    <w:rsid w:val="00A94B5D"/>
    <w:rsid w:val="00A96238"/>
    <w:rsid w:val="00AA277E"/>
    <w:rsid w:val="00AB08D5"/>
    <w:rsid w:val="00AB1092"/>
    <w:rsid w:val="00AB178B"/>
    <w:rsid w:val="00AB2446"/>
    <w:rsid w:val="00AB4073"/>
    <w:rsid w:val="00AB420A"/>
    <w:rsid w:val="00AB66F0"/>
    <w:rsid w:val="00AC0A6A"/>
    <w:rsid w:val="00AC1608"/>
    <w:rsid w:val="00AC195B"/>
    <w:rsid w:val="00AC1EFE"/>
    <w:rsid w:val="00AC3E22"/>
    <w:rsid w:val="00AC66E9"/>
    <w:rsid w:val="00AD0A1A"/>
    <w:rsid w:val="00AD0D60"/>
    <w:rsid w:val="00AD2822"/>
    <w:rsid w:val="00AD3095"/>
    <w:rsid w:val="00AD445B"/>
    <w:rsid w:val="00AD5C66"/>
    <w:rsid w:val="00AD5CFC"/>
    <w:rsid w:val="00AD600E"/>
    <w:rsid w:val="00AD66BB"/>
    <w:rsid w:val="00AD7019"/>
    <w:rsid w:val="00AE08B4"/>
    <w:rsid w:val="00AE1EBA"/>
    <w:rsid w:val="00AE3D8A"/>
    <w:rsid w:val="00AE5141"/>
    <w:rsid w:val="00AE6257"/>
    <w:rsid w:val="00AE661B"/>
    <w:rsid w:val="00AE7AE1"/>
    <w:rsid w:val="00AF062B"/>
    <w:rsid w:val="00AF14D6"/>
    <w:rsid w:val="00AF461B"/>
    <w:rsid w:val="00AF5632"/>
    <w:rsid w:val="00AF6151"/>
    <w:rsid w:val="00AF6179"/>
    <w:rsid w:val="00AF653A"/>
    <w:rsid w:val="00AF6D7F"/>
    <w:rsid w:val="00AF70D8"/>
    <w:rsid w:val="00B013AB"/>
    <w:rsid w:val="00B01AF2"/>
    <w:rsid w:val="00B0260D"/>
    <w:rsid w:val="00B04BD2"/>
    <w:rsid w:val="00B04C51"/>
    <w:rsid w:val="00B05438"/>
    <w:rsid w:val="00B064E5"/>
    <w:rsid w:val="00B079C7"/>
    <w:rsid w:val="00B07E91"/>
    <w:rsid w:val="00B129A2"/>
    <w:rsid w:val="00B1452D"/>
    <w:rsid w:val="00B14687"/>
    <w:rsid w:val="00B14C45"/>
    <w:rsid w:val="00B1562E"/>
    <w:rsid w:val="00B15E9C"/>
    <w:rsid w:val="00B17DF4"/>
    <w:rsid w:val="00B22D7F"/>
    <w:rsid w:val="00B23EE7"/>
    <w:rsid w:val="00B241DC"/>
    <w:rsid w:val="00B25BA8"/>
    <w:rsid w:val="00B26222"/>
    <w:rsid w:val="00B26292"/>
    <w:rsid w:val="00B302DE"/>
    <w:rsid w:val="00B30B90"/>
    <w:rsid w:val="00B30CFB"/>
    <w:rsid w:val="00B31B56"/>
    <w:rsid w:val="00B31E18"/>
    <w:rsid w:val="00B324E9"/>
    <w:rsid w:val="00B33CEF"/>
    <w:rsid w:val="00B33F43"/>
    <w:rsid w:val="00B348D1"/>
    <w:rsid w:val="00B34902"/>
    <w:rsid w:val="00B35170"/>
    <w:rsid w:val="00B3532C"/>
    <w:rsid w:val="00B400CA"/>
    <w:rsid w:val="00B4027A"/>
    <w:rsid w:val="00B40EB5"/>
    <w:rsid w:val="00B4184E"/>
    <w:rsid w:val="00B42C08"/>
    <w:rsid w:val="00B43608"/>
    <w:rsid w:val="00B4620B"/>
    <w:rsid w:val="00B465EB"/>
    <w:rsid w:val="00B500C8"/>
    <w:rsid w:val="00B53C59"/>
    <w:rsid w:val="00B53E31"/>
    <w:rsid w:val="00B56046"/>
    <w:rsid w:val="00B56C2D"/>
    <w:rsid w:val="00B57302"/>
    <w:rsid w:val="00B57B75"/>
    <w:rsid w:val="00B60767"/>
    <w:rsid w:val="00B62118"/>
    <w:rsid w:val="00B62891"/>
    <w:rsid w:val="00B62BA9"/>
    <w:rsid w:val="00B62E5D"/>
    <w:rsid w:val="00B63755"/>
    <w:rsid w:val="00B64627"/>
    <w:rsid w:val="00B65FE5"/>
    <w:rsid w:val="00B706F9"/>
    <w:rsid w:val="00B70C52"/>
    <w:rsid w:val="00B70CB6"/>
    <w:rsid w:val="00B73B7D"/>
    <w:rsid w:val="00B7585A"/>
    <w:rsid w:val="00B7622C"/>
    <w:rsid w:val="00B7643B"/>
    <w:rsid w:val="00B77410"/>
    <w:rsid w:val="00B7757F"/>
    <w:rsid w:val="00B8065D"/>
    <w:rsid w:val="00B808DB"/>
    <w:rsid w:val="00B80AC2"/>
    <w:rsid w:val="00B81169"/>
    <w:rsid w:val="00B83181"/>
    <w:rsid w:val="00B85EE0"/>
    <w:rsid w:val="00B86BAB"/>
    <w:rsid w:val="00B87B17"/>
    <w:rsid w:val="00B93026"/>
    <w:rsid w:val="00B93F33"/>
    <w:rsid w:val="00B9680C"/>
    <w:rsid w:val="00B968C6"/>
    <w:rsid w:val="00B96B21"/>
    <w:rsid w:val="00B97BF6"/>
    <w:rsid w:val="00B97FCF"/>
    <w:rsid w:val="00BA0A9B"/>
    <w:rsid w:val="00BA0DFD"/>
    <w:rsid w:val="00BA1DAD"/>
    <w:rsid w:val="00BA24D8"/>
    <w:rsid w:val="00BA2CD7"/>
    <w:rsid w:val="00BA2DBF"/>
    <w:rsid w:val="00BA3074"/>
    <w:rsid w:val="00BA3FF1"/>
    <w:rsid w:val="00BA40E7"/>
    <w:rsid w:val="00BA6496"/>
    <w:rsid w:val="00BA6E24"/>
    <w:rsid w:val="00BA79E1"/>
    <w:rsid w:val="00BB090E"/>
    <w:rsid w:val="00BB1865"/>
    <w:rsid w:val="00BB70DE"/>
    <w:rsid w:val="00BB7845"/>
    <w:rsid w:val="00BC14BF"/>
    <w:rsid w:val="00BC211F"/>
    <w:rsid w:val="00BC3155"/>
    <w:rsid w:val="00BC3F97"/>
    <w:rsid w:val="00BC4AB5"/>
    <w:rsid w:val="00BC6CB1"/>
    <w:rsid w:val="00BC6FBB"/>
    <w:rsid w:val="00BC7A61"/>
    <w:rsid w:val="00BD06B1"/>
    <w:rsid w:val="00BD0CF8"/>
    <w:rsid w:val="00BD15C6"/>
    <w:rsid w:val="00BD286D"/>
    <w:rsid w:val="00BD4F2D"/>
    <w:rsid w:val="00BD58C4"/>
    <w:rsid w:val="00BD5C7C"/>
    <w:rsid w:val="00BD7380"/>
    <w:rsid w:val="00BD73CD"/>
    <w:rsid w:val="00BD75CD"/>
    <w:rsid w:val="00BE07F9"/>
    <w:rsid w:val="00BE2820"/>
    <w:rsid w:val="00BE291A"/>
    <w:rsid w:val="00BE31B8"/>
    <w:rsid w:val="00BE498B"/>
    <w:rsid w:val="00BE5E2B"/>
    <w:rsid w:val="00BE6E86"/>
    <w:rsid w:val="00BE770D"/>
    <w:rsid w:val="00BF1ED5"/>
    <w:rsid w:val="00BF1F83"/>
    <w:rsid w:val="00BF2DE3"/>
    <w:rsid w:val="00BF329E"/>
    <w:rsid w:val="00BF3757"/>
    <w:rsid w:val="00BF3FB9"/>
    <w:rsid w:val="00BF4547"/>
    <w:rsid w:val="00BF4EEB"/>
    <w:rsid w:val="00BF5EB5"/>
    <w:rsid w:val="00BF6129"/>
    <w:rsid w:val="00C0072E"/>
    <w:rsid w:val="00C009BA"/>
    <w:rsid w:val="00C018A2"/>
    <w:rsid w:val="00C0240F"/>
    <w:rsid w:val="00C034E2"/>
    <w:rsid w:val="00C03EBE"/>
    <w:rsid w:val="00C05CE7"/>
    <w:rsid w:val="00C069AE"/>
    <w:rsid w:val="00C11267"/>
    <w:rsid w:val="00C11306"/>
    <w:rsid w:val="00C1231F"/>
    <w:rsid w:val="00C14A01"/>
    <w:rsid w:val="00C14FB9"/>
    <w:rsid w:val="00C15759"/>
    <w:rsid w:val="00C15B1F"/>
    <w:rsid w:val="00C173D4"/>
    <w:rsid w:val="00C22672"/>
    <w:rsid w:val="00C23659"/>
    <w:rsid w:val="00C23683"/>
    <w:rsid w:val="00C239B8"/>
    <w:rsid w:val="00C242A2"/>
    <w:rsid w:val="00C2480F"/>
    <w:rsid w:val="00C24BE0"/>
    <w:rsid w:val="00C259EE"/>
    <w:rsid w:val="00C26885"/>
    <w:rsid w:val="00C30630"/>
    <w:rsid w:val="00C33061"/>
    <w:rsid w:val="00C34123"/>
    <w:rsid w:val="00C36AB1"/>
    <w:rsid w:val="00C375AF"/>
    <w:rsid w:val="00C37729"/>
    <w:rsid w:val="00C40386"/>
    <w:rsid w:val="00C4268C"/>
    <w:rsid w:val="00C42874"/>
    <w:rsid w:val="00C42D67"/>
    <w:rsid w:val="00C431F7"/>
    <w:rsid w:val="00C43527"/>
    <w:rsid w:val="00C443F4"/>
    <w:rsid w:val="00C44972"/>
    <w:rsid w:val="00C44CD7"/>
    <w:rsid w:val="00C45825"/>
    <w:rsid w:val="00C466CE"/>
    <w:rsid w:val="00C5018D"/>
    <w:rsid w:val="00C50960"/>
    <w:rsid w:val="00C51689"/>
    <w:rsid w:val="00C52960"/>
    <w:rsid w:val="00C5298E"/>
    <w:rsid w:val="00C53503"/>
    <w:rsid w:val="00C53E38"/>
    <w:rsid w:val="00C5497A"/>
    <w:rsid w:val="00C56A48"/>
    <w:rsid w:val="00C60723"/>
    <w:rsid w:val="00C61B79"/>
    <w:rsid w:val="00C63828"/>
    <w:rsid w:val="00C63FB7"/>
    <w:rsid w:val="00C64162"/>
    <w:rsid w:val="00C64F96"/>
    <w:rsid w:val="00C6672A"/>
    <w:rsid w:val="00C66740"/>
    <w:rsid w:val="00C6745C"/>
    <w:rsid w:val="00C675FD"/>
    <w:rsid w:val="00C67BB1"/>
    <w:rsid w:val="00C67D33"/>
    <w:rsid w:val="00C67E2A"/>
    <w:rsid w:val="00C71536"/>
    <w:rsid w:val="00C7193A"/>
    <w:rsid w:val="00C7257E"/>
    <w:rsid w:val="00C74F72"/>
    <w:rsid w:val="00C75791"/>
    <w:rsid w:val="00C763BC"/>
    <w:rsid w:val="00C807FE"/>
    <w:rsid w:val="00C80AC2"/>
    <w:rsid w:val="00C816E8"/>
    <w:rsid w:val="00C82D55"/>
    <w:rsid w:val="00C8516E"/>
    <w:rsid w:val="00C85B6B"/>
    <w:rsid w:val="00C87466"/>
    <w:rsid w:val="00C90002"/>
    <w:rsid w:val="00C906E5"/>
    <w:rsid w:val="00C91956"/>
    <w:rsid w:val="00C91A2D"/>
    <w:rsid w:val="00C92E87"/>
    <w:rsid w:val="00C93E72"/>
    <w:rsid w:val="00C949C2"/>
    <w:rsid w:val="00C95A6B"/>
    <w:rsid w:val="00C95DB9"/>
    <w:rsid w:val="00C96774"/>
    <w:rsid w:val="00C969E4"/>
    <w:rsid w:val="00C96BCB"/>
    <w:rsid w:val="00C96D32"/>
    <w:rsid w:val="00C97AA9"/>
    <w:rsid w:val="00C97E40"/>
    <w:rsid w:val="00CA3BE5"/>
    <w:rsid w:val="00CA50E5"/>
    <w:rsid w:val="00CA5794"/>
    <w:rsid w:val="00CA5C17"/>
    <w:rsid w:val="00CA628C"/>
    <w:rsid w:val="00CA68C1"/>
    <w:rsid w:val="00CA6E82"/>
    <w:rsid w:val="00CA76EE"/>
    <w:rsid w:val="00CB0A51"/>
    <w:rsid w:val="00CB2C92"/>
    <w:rsid w:val="00CB2F5A"/>
    <w:rsid w:val="00CB614B"/>
    <w:rsid w:val="00CB6387"/>
    <w:rsid w:val="00CB6E30"/>
    <w:rsid w:val="00CB74D4"/>
    <w:rsid w:val="00CB7B57"/>
    <w:rsid w:val="00CC0E52"/>
    <w:rsid w:val="00CC5C52"/>
    <w:rsid w:val="00CC6BD6"/>
    <w:rsid w:val="00CD0491"/>
    <w:rsid w:val="00CD05F5"/>
    <w:rsid w:val="00CD078E"/>
    <w:rsid w:val="00CD07E0"/>
    <w:rsid w:val="00CD091E"/>
    <w:rsid w:val="00CD18D4"/>
    <w:rsid w:val="00CD1BFB"/>
    <w:rsid w:val="00CD272A"/>
    <w:rsid w:val="00CD2842"/>
    <w:rsid w:val="00CD2F37"/>
    <w:rsid w:val="00CD4A6C"/>
    <w:rsid w:val="00CD4FC0"/>
    <w:rsid w:val="00CD6C05"/>
    <w:rsid w:val="00CD73E3"/>
    <w:rsid w:val="00CE11B5"/>
    <w:rsid w:val="00CE1215"/>
    <w:rsid w:val="00CE19B6"/>
    <w:rsid w:val="00CE22C2"/>
    <w:rsid w:val="00CE5650"/>
    <w:rsid w:val="00CE7B13"/>
    <w:rsid w:val="00CF0C3C"/>
    <w:rsid w:val="00CF13BE"/>
    <w:rsid w:val="00CF1571"/>
    <w:rsid w:val="00CF1F0A"/>
    <w:rsid w:val="00CF320F"/>
    <w:rsid w:val="00CF3F38"/>
    <w:rsid w:val="00CF595A"/>
    <w:rsid w:val="00CF71D0"/>
    <w:rsid w:val="00D002BB"/>
    <w:rsid w:val="00D02D01"/>
    <w:rsid w:val="00D04380"/>
    <w:rsid w:val="00D04984"/>
    <w:rsid w:val="00D054DC"/>
    <w:rsid w:val="00D05AC6"/>
    <w:rsid w:val="00D05D38"/>
    <w:rsid w:val="00D06E54"/>
    <w:rsid w:val="00D07035"/>
    <w:rsid w:val="00D07C56"/>
    <w:rsid w:val="00D1101C"/>
    <w:rsid w:val="00D113C6"/>
    <w:rsid w:val="00D12396"/>
    <w:rsid w:val="00D14255"/>
    <w:rsid w:val="00D1565E"/>
    <w:rsid w:val="00D16C23"/>
    <w:rsid w:val="00D16CEA"/>
    <w:rsid w:val="00D1776B"/>
    <w:rsid w:val="00D203C2"/>
    <w:rsid w:val="00D2102C"/>
    <w:rsid w:val="00D210B9"/>
    <w:rsid w:val="00D21E07"/>
    <w:rsid w:val="00D2279A"/>
    <w:rsid w:val="00D26EB1"/>
    <w:rsid w:val="00D27641"/>
    <w:rsid w:val="00D31420"/>
    <w:rsid w:val="00D322CF"/>
    <w:rsid w:val="00D4103B"/>
    <w:rsid w:val="00D42618"/>
    <w:rsid w:val="00D43F2F"/>
    <w:rsid w:val="00D443AE"/>
    <w:rsid w:val="00D446E5"/>
    <w:rsid w:val="00D46114"/>
    <w:rsid w:val="00D4628A"/>
    <w:rsid w:val="00D46B1F"/>
    <w:rsid w:val="00D50863"/>
    <w:rsid w:val="00D518A3"/>
    <w:rsid w:val="00D52DCE"/>
    <w:rsid w:val="00D54304"/>
    <w:rsid w:val="00D545E7"/>
    <w:rsid w:val="00D54CBD"/>
    <w:rsid w:val="00D561F7"/>
    <w:rsid w:val="00D5633C"/>
    <w:rsid w:val="00D57994"/>
    <w:rsid w:val="00D57B64"/>
    <w:rsid w:val="00D60A52"/>
    <w:rsid w:val="00D60F1B"/>
    <w:rsid w:val="00D61B53"/>
    <w:rsid w:val="00D62435"/>
    <w:rsid w:val="00D63FEC"/>
    <w:rsid w:val="00D647F7"/>
    <w:rsid w:val="00D64AD3"/>
    <w:rsid w:val="00D66D5B"/>
    <w:rsid w:val="00D676B1"/>
    <w:rsid w:val="00D705D4"/>
    <w:rsid w:val="00D7075B"/>
    <w:rsid w:val="00D70772"/>
    <w:rsid w:val="00D70B04"/>
    <w:rsid w:val="00D713FC"/>
    <w:rsid w:val="00D72EFB"/>
    <w:rsid w:val="00D738C7"/>
    <w:rsid w:val="00D74819"/>
    <w:rsid w:val="00D76590"/>
    <w:rsid w:val="00D76F64"/>
    <w:rsid w:val="00D77537"/>
    <w:rsid w:val="00D80404"/>
    <w:rsid w:val="00D80434"/>
    <w:rsid w:val="00D807BB"/>
    <w:rsid w:val="00D80BC5"/>
    <w:rsid w:val="00D80D72"/>
    <w:rsid w:val="00D81EEE"/>
    <w:rsid w:val="00D82CF7"/>
    <w:rsid w:val="00D83BAA"/>
    <w:rsid w:val="00D842B3"/>
    <w:rsid w:val="00D84859"/>
    <w:rsid w:val="00D84D2C"/>
    <w:rsid w:val="00D851E5"/>
    <w:rsid w:val="00D85E93"/>
    <w:rsid w:val="00D86D16"/>
    <w:rsid w:val="00D87181"/>
    <w:rsid w:val="00D9016C"/>
    <w:rsid w:val="00D903B5"/>
    <w:rsid w:val="00D91C65"/>
    <w:rsid w:val="00D923B2"/>
    <w:rsid w:val="00D93663"/>
    <w:rsid w:val="00D938A8"/>
    <w:rsid w:val="00D96555"/>
    <w:rsid w:val="00D97D35"/>
    <w:rsid w:val="00DA307D"/>
    <w:rsid w:val="00DA3897"/>
    <w:rsid w:val="00DA3A06"/>
    <w:rsid w:val="00DA52F1"/>
    <w:rsid w:val="00DA5792"/>
    <w:rsid w:val="00DA61A8"/>
    <w:rsid w:val="00DB1968"/>
    <w:rsid w:val="00DB2485"/>
    <w:rsid w:val="00DB2D65"/>
    <w:rsid w:val="00DB3280"/>
    <w:rsid w:val="00DB38CD"/>
    <w:rsid w:val="00DB4267"/>
    <w:rsid w:val="00DB5AB3"/>
    <w:rsid w:val="00DB601D"/>
    <w:rsid w:val="00DB6F57"/>
    <w:rsid w:val="00DB7377"/>
    <w:rsid w:val="00DB7E56"/>
    <w:rsid w:val="00DC1445"/>
    <w:rsid w:val="00DC2321"/>
    <w:rsid w:val="00DC260B"/>
    <w:rsid w:val="00DC2639"/>
    <w:rsid w:val="00DC51ED"/>
    <w:rsid w:val="00DC6E3F"/>
    <w:rsid w:val="00DD0B56"/>
    <w:rsid w:val="00DD130B"/>
    <w:rsid w:val="00DD1EA0"/>
    <w:rsid w:val="00DD291E"/>
    <w:rsid w:val="00DD607B"/>
    <w:rsid w:val="00DD7258"/>
    <w:rsid w:val="00DE0745"/>
    <w:rsid w:val="00DE149D"/>
    <w:rsid w:val="00DE14AE"/>
    <w:rsid w:val="00DE43B3"/>
    <w:rsid w:val="00DE4400"/>
    <w:rsid w:val="00DE4842"/>
    <w:rsid w:val="00DE5655"/>
    <w:rsid w:val="00DE57AA"/>
    <w:rsid w:val="00DE586D"/>
    <w:rsid w:val="00DE5F8B"/>
    <w:rsid w:val="00DE64C9"/>
    <w:rsid w:val="00DE7247"/>
    <w:rsid w:val="00DE73D9"/>
    <w:rsid w:val="00DE7888"/>
    <w:rsid w:val="00DE7963"/>
    <w:rsid w:val="00DF04AB"/>
    <w:rsid w:val="00DF0BB1"/>
    <w:rsid w:val="00DF1F5D"/>
    <w:rsid w:val="00DF2256"/>
    <w:rsid w:val="00DF4636"/>
    <w:rsid w:val="00DF48F8"/>
    <w:rsid w:val="00DF5753"/>
    <w:rsid w:val="00DF5925"/>
    <w:rsid w:val="00DF5A93"/>
    <w:rsid w:val="00DF5BD8"/>
    <w:rsid w:val="00DF7D22"/>
    <w:rsid w:val="00E00519"/>
    <w:rsid w:val="00E019A0"/>
    <w:rsid w:val="00E032EC"/>
    <w:rsid w:val="00E04C70"/>
    <w:rsid w:val="00E054E7"/>
    <w:rsid w:val="00E061F8"/>
    <w:rsid w:val="00E11DD5"/>
    <w:rsid w:val="00E12ADB"/>
    <w:rsid w:val="00E14886"/>
    <w:rsid w:val="00E149CB"/>
    <w:rsid w:val="00E14B09"/>
    <w:rsid w:val="00E178A4"/>
    <w:rsid w:val="00E204AA"/>
    <w:rsid w:val="00E21152"/>
    <w:rsid w:val="00E228B9"/>
    <w:rsid w:val="00E22A56"/>
    <w:rsid w:val="00E23199"/>
    <w:rsid w:val="00E23568"/>
    <w:rsid w:val="00E238C4"/>
    <w:rsid w:val="00E26030"/>
    <w:rsid w:val="00E270EA"/>
    <w:rsid w:val="00E308C3"/>
    <w:rsid w:val="00E30998"/>
    <w:rsid w:val="00E31696"/>
    <w:rsid w:val="00E31714"/>
    <w:rsid w:val="00E324E0"/>
    <w:rsid w:val="00E32951"/>
    <w:rsid w:val="00E32C95"/>
    <w:rsid w:val="00E33127"/>
    <w:rsid w:val="00E34213"/>
    <w:rsid w:val="00E34F77"/>
    <w:rsid w:val="00E36A9B"/>
    <w:rsid w:val="00E36ADD"/>
    <w:rsid w:val="00E375E5"/>
    <w:rsid w:val="00E40665"/>
    <w:rsid w:val="00E40AB8"/>
    <w:rsid w:val="00E41209"/>
    <w:rsid w:val="00E4183A"/>
    <w:rsid w:val="00E41B57"/>
    <w:rsid w:val="00E43309"/>
    <w:rsid w:val="00E46084"/>
    <w:rsid w:val="00E471A7"/>
    <w:rsid w:val="00E50175"/>
    <w:rsid w:val="00E506D4"/>
    <w:rsid w:val="00E5091D"/>
    <w:rsid w:val="00E519A6"/>
    <w:rsid w:val="00E5230F"/>
    <w:rsid w:val="00E529AB"/>
    <w:rsid w:val="00E53837"/>
    <w:rsid w:val="00E53CF5"/>
    <w:rsid w:val="00E54421"/>
    <w:rsid w:val="00E55839"/>
    <w:rsid w:val="00E56155"/>
    <w:rsid w:val="00E5660B"/>
    <w:rsid w:val="00E57097"/>
    <w:rsid w:val="00E6306C"/>
    <w:rsid w:val="00E6313A"/>
    <w:rsid w:val="00E648F3"/>
    <w:rsid w:val="00E678AB"/>
    <w:rsid w:val="00E703A7"/>
    <w:rsid w:val="00E708B1"/>
    <w:rsid w:val="00E71810"/>
    <w:rsid w:val="00E72E0D"/>
    <w:rsid w:val="00E73410"/>
    <w:rsid w:val="00E754B3"/>
    <w:rsid w:val="00E765E5"/>
    <w:rsid w:val="00E768F1"/>
    <w:rsid w:val="00E808D8"/>
    <w:rsid w:val="00E81D6F"/>
    <w:rsid w:val="00E81E3E"/>
    <w:rsid w:val="00E82F2D"/>
    <w:rsid w:val="00E844CC"/>
    <w:rsid w:val="00E859ED"/>
    <w:rsid w:val="00E85FB4"/>
    <w:rsid w:val="00E8636B"/>
    <w:rsid w:val="00E865ED"/>
    <w:rsid w:val="00E87898"/>
    <w:rsid w:val="00E87A0D"/>
    <w:rsid w:val="00E87DCD"/>
    <w:rsid w:val="00E91D67"/>
    <w:rsid w:val="00E92322"/>
    <w:rsid w:val="00E924DC"/>
    <w:rsid w:val="00E941AF"/>
    <w:rsid w:val="00E9475E"/>
    <w:rsid w:val="00E9513B"/>
    <w:rsid w:val="00E9527F"/>
    <w:rsid w:val="00E9616D"/>
    <w:rsid w:val="00E97393"/>
    <w:rsid w:val="00EA1BFC"/>
    <w:rsid w:val="00EA1FCF"/>
    <w:rsid w:val="00EA22EA"/>
    <w:rsid w:val="00EA2875"/>
    <w:rsid w:val="00EA38E7"/>
    <w:rsid w:val="00EA4D51"/>
    <w:rsid w:val="00EA4F64"/>
    <w:rsid w:val="00EB0954"/>
    <w:rsid w:val="00EB16B6"/>
    <w:rsid w:val="00EB173B"/>
    <w:rsid w:val="00EB35E5"/>
    <w:rsid w:val="00EB6599"/>
    <w:rsid w:val="00EB6810"/>
    <w:rsid w:val="00EB6BDF"/>
    <w:rsid w:val="00EB753C"/>
    <w:rsid w:val="00EB7A60"/>
    <w:rsid w:val="00EC18CA"/>
    <w:rsid w:val="00EC1EDF"/>
    <w:rsid w:val="00EC2395"/>
    <w:rsid w:val="00EC31FB"/>
    <w:rsid w:val="00EC4B64"/>
    <w:rsid w:val="00EC57B1"/>
    <w:rsid w:val="00EC5CF7"/>
    <w:rsid w:val="00EC7516"/>
    <w:rsid w:val="00EC794C"/>
    <w:rsid w:val="00EC7DC0"/>
    <w:rsid w:val="00ED1A8D"/>
    <w:rsid w:val="00ED2073"/>
    <w:rsid w:val="00ED4164"/>
    <w:rsid w:val="00ED6283"/>
    <w:rsid w:val="00ED78A1"/>
    <w:rsid w:val="00EE2404"/>
    <w:rsid w:val="00EE2BCC"/>
    <w:rsid w:val="00EE2E55"/>
    <w:rsid w:val="00EE35D3"/>
    <w:rsid w:val="00EE4525"/>
    <w:rsid w:val="00EF12F2"/>
    <w:rsid w:val="00EF2262"/>
    <w:rsid w:val="00EF24A9"/>
    <w:rsid w:val="00EF53C3"/>
    <w:rsid w:val="00EF733E"/>
    <w:rsid w:val="00EF7569"/>
    <w:rsid w:val="00F00817"/>
    <w:rsid w:val="00F017C6"/>
    <w:rsid w:val="00F017DC"/>
    <w:rsid w:val="00F023D6"/>
    <w:rsid w:val="00F02AB9"/>
    <w:rsid w:val="00F03C65"/>
    <w:rsid w:val="00F04A32"/>
    <w:rsid w:val="00F05A1B"/>
    <w:rsid w:val="00F063CC"/>
    <w:rsid w:val="00F076EA"/>
    <w:rsid w:val="00F079D7"/>
    <w:rsid w:val="00F106A5"/>
    <w:rsid w:val="00F108A7"/>
    <w:rsid w:val="00F10FBF"/>
    <w:rsid w:val="00F1108F"/>
    <w:rsid w:val="00F12CA2"/>
    <w:rsid w:val="00F12ECB"/>
    <w:rsid w:val="00F13360"/>
    <w:rsid w:val="00F14A08"/>
    <w:rsid w:val="00F1553C"/>
    <w:rsid w:val="00F15C93"/>
    <w:rsid w:val="00F1792B"/>
    <w:rsid w:val="00F17E17"/>
    <w:rsid w:val="00F21430"/>
    <w:rsid w:val="00F216E0"/>
    <w:rsid w:val="00F22273"/>
    <w:rsid w:val="00F22AC7"/>
    <w:rsid w:val="00F231FF"/>
    <w:rsid w:val="00F24DCE"/>
    <w:rsid w:val="00F25BA7"/>
    <w:rsid w:val="00F27228"/>
    <w:rsid w:val="00F277EB"/>
    <w:rsid w:val="00F27C79"/>
    <w:rsid w:val="00F315E9"/>
    <w:rsid w:val="00F32CC4"/>
    <w:rsid w:val="00F33398"/>
    <w:rsid w:val="00F36212"/>
    <w:rsid w:val="00F3627A"/>
    <w:rsid w:val="00F37314"/>
    <w:rsid w:val="00F377A1"/>
    <w:rsid w:val="00F41105"/>
    <w:rsid w:val="00F414AD"/>
    <w:rsid w:val="00F42BE2"/>
    <w:rsid w:val="00F43665"/>
    <w:rsid w:val="00F43BF6"/>
    <w:rsid w:val="00F455FD"/>
    <w:rsid w:val="00F45A53"/>
    <w:rsid w:val="00F45AD1"/>
    <w:rsid w:val="00F47674"/>
    <w:rsid w:val="00F47841"/>
    <w:rsid w:val="00F50297"/>
    <w:rsid w:val="00F504A6"/>
    <w:rsid w:val="00F5092A"/>
    <w:rsid w:val="00F51219"/>
    <w:rsid w:val="00F51AE0"/>
    <w:rsid w:val="00F528DB"/>
    <w:rsid w:val="00F530E7"/>
    <w:rsid w:val="00F54370"/>
    <w:rsid w:val="00F544E2"/>
    <w:rsid w:val="00F56735"/>
    <w:rsid w:val="00F56AA1"/>
    <w:rsid w:val="00F61C84"/>
    <w:rsid w:val="00F61FD4"/>
    <w:rsid w:val="00F64606"/>
    <w:rsid w:val="00F64E35"/>
    <w:rsid w:val="00F65042"/>
    <w:rsid w:val="00F65305"/>
    <w:rsid w:val="00F659E4"/>
    <w:rsid w:val="00F709BA"/>
    <w:rsid w:val="00F718BB"/>
    <w:rsid w:val="00F71DF1"/>
    <w:rsid w:val="00F726B4"/>
    <w:rsid w:val="00F7301C"/>
    <w:rsid w:val="00F7647A"/>
    <w:rsid w:val="00F77E9A"/>
    <w:rsid w:val="00F81099"/>
    <w:rsid w:val="00F82077"/>
    <w:rsid w:val="00F8252A"/>
    <w:rsid w:val="00F83AED"/>
    <w:rsid w:val="00F83DE1"/>
    <w:rsid w:val="00F842AD"/>
    <w:rsid w:val="00F85951"/>
    <w:rsid w:val="00F85E0B"/>
    <w:rsid w:val="00F86B65"/>
    <w:rsid w:val="00F86B86"/>
    <w:rsid w:val="00F879CF"/>
    <w:rsid w:val="00F906A6"/>
    <w:rsid w:val="00F90B49"/>
    <w:rsid w:val="00F90C97"/>
    <w:rsid w:val="00F90F8D"/>
    <w:rsid w:val="00F91679"/>
    <w:rsid w:val="00F92AB5"/>
    <w:rsid w:val="00F9317E"/>
    <w:rsid w:val="00F93339"/>
    <w:rsid w:val="00F958A9"/>
    <w:rsid w:val="00F95A23"/>
    <w:rsid w:val="00F97681"/>
    <w:rsid w:val="00FA028E"/>
    <w:rsid w:val="00FA0D82"/>
    <w:rsid w:val="00FA272D"/>
    <w:rsid w:val="00FA3D74"/>
    <w:rsid w:val="00FA6A80"/>
    <w:rsid w:val="00FA72B7"/>
    <w:rsid w:val="00FA7995"/>
    <w:rsid w:val="00FA7BD6"/>
    <w:rsid w:val="00FA7BD8"/>
    <w:rsid w:val="00FB09E3"/>
    <w:rsid w:val="00FB0A29"/>
    <w:rsid w:val="00FB0AC8"/>
    <w:rsid w:val="00FB233C"/>
    <w:rsid w:val="00FB260A"/>
    <w:rsid w:val="00FB4774"/>
    <w:rsid w:val="00FB699D"/>
    <w:rsid w:val="00FB77A4"/>
    <w:rsid w:val="00FC010D"/>
    <w:rsid w:val="00FC0712"/>
    <w:rsid w:val="00FC1E68"/>
    <w:rsid w:val="00FC2793"/>
    <w:rsid w:val="00FC3816"/>
    <w:rsid w:val="00FC40DC"/>
    <w:rsid w:val="00FC44DA"/>
    <w:rsid w:val="00FC69DD"/>
    <w:rsid w:val="00FC75F1"/>
    <w:rsid w:val="00FC7721"/>
    <w:rsid w:val="00FD1DA7"/>
    <w:rsid w:val="00FD2832"/>
    <w:rsid w:val="00FD31A9"/>
    <w:rsid w:val="00FD347D"/>
    <w:rsid w:val="00FD352E"/>
    <w:rsid w:val="00FD4321"/>
    <w:rsid w:val="00FD5891"/>
    <w:rsid w:val="00FD6802"/>
    <w:rsid w:val="00FD6BA3"/>
    <w:rsid w:val="00FD6BB8"/>
    <w:rsid w:val="00FD7D22"/>
    <w:rsid w:val="00FE07DE"/>
    <w:rsid w:val="00FE2850"/>
    <w:rsid w:val="00FE409F"/>
    <w:rsid w:val="00FE4201"/>
    <w:rsid w:val="00FE4835"/>
    <w:rsid w:val="00FE4AB6"/>
    <w:rsid w:val="00FE58BB"/>
    <w:rsid w:val="00FF1BB9"/>
    <w:rsid w:val="00FF346D"/>
    <w:rsid w:val="00FF38C4"/>
    <w:rsid w:val="00FF497E"/>
    <w:rsid w:val="00FF54EF"/>
    <w:rsid w:val="00FF5D90"/>
    <w:rsid w:val="00FF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98882DF"/>
  <w15:chartTrackingRefBased/>
  <w15:docId w15:val="{824DC0E8-9C76-4D7F-9EE6-ADFE1019E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7CB1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44"/>
      <w:szCs w:val="20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0" w:firstLine="708"/>
      <w:jc w:val="center"/>
      <w:outlineLvl w:val="1"/>
    </w:pPr>
    <w:rPr>
      <w:b/>
      <w:sz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57320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sz w:val="28"/>
      <w:szCs w:val="2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320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272D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uiPriority w:val="9"/>
    <w:semiHidden/>
    <w:rsid w:val="009272D9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zh-CN"/>
    </w:rPr>
  </w:style>
  <w:style w:type="character" w:customStyle="1" w:styleId="WW8Num2z0">
    <w:name w:val="WW8Num2z0"/>
    <w:rPr>
      <w:rFonts w:ascii="Times New Roman" w:eastAsia="Times New Roman" w:hAnsi="Times New Roman" w:cs="Wingdings"/>
    </w:rPr>
  </w:style>
  <w:style w:type="character" w:customStyle="1" w:styleId="WW8Num4z0">
    <w:name w:val="WW8Num4z0"/>
    <w:rPr>
      <w:b w:val="0"/>
      <w:i w:val="0"/>
    </w:rPr>
  </w:style>
  <w:style w:type="character" w:customStyle="1" w:styleId="WW8Num6z0">
    <w:name w:val="WW8Num6z0"/>
    <w:rPr>
      <w:b w:val="0"/>
      <w:i w:val="0"/>
    </w:rPr>
  </w:style>
  <w:style w:type="character" w:customStyle="1" w:styleId="WW8Num8z0">
    <w:name w:val="WW8Num8z0"/>
    <w:rPr>
      <w:rFonts w:cs="Times New Roman"/>
    </w:rPr>
  </w:style>
  <w:style w:type="character" w:customStyle="1" w:styleId="WW8Num9z1">
    <w:name w:val="WW8Num9z1"/>
    <w:rPr>
      <w:b w:val="0"/>
    </w:rPr>
  </w:style>
  <w:style w:type="character" w:customStyle="1" w:styleId="WW8Num10z0">
    <w:name w:val="WW8Num10z0"/>
    <w:rPr>
      <w:rFonts w:ascii="Times New Roman" w:hAnsi="Times New Roman" w:cs="Times New Roman"/>
      <w:b w:val="0"/>
      <w:i w:val="0"/>
    </w:rPr>
  </w:style>
  <w:style w:type="character" w:customStyle="1" w:styleId="WW8Num10z1">
    <w:name w:val="WW8Num10z1"/>
    <w:rPr>
      <w:b w:val="0"/>
      <w:sz w:val="24"/>
      <w:szCs w:val="24"/>
    </w:rPr>
  </w:style>
  <w:style w:type="character" w:customStyle="1" w:styleId="WW8Num11z0">
    <w:name w:val="WW8Num11z0"/>
    <w:rPr>
      <w:rFonts w:cs="Times New Roman"/>
    </w:rPr>
  </w:style>
  <w:style w:type="character" w:customStyle="1" w:styleId="WW8Num26z0">
    <w:name w:val="WW8Num26z0"/>
    <w:rPr>
      <w:rFonts w:cs="Times New Roman"/>
    </w:rPr>
  </w:style>
  <w:style w:type="character" w:customStyle="1" w:styleId="WW8Num30z0">
    <w:name w:val="WW8Num30z0"/>
    <w:rPr>
      <w:rFonts w:cs="Times New Roman"/>
    </w:rPr>
  </w:style>
  <w:style w:type="character" w:customStyle="1" w:styleId="WW8Num33z0">
    <w:name w:val="WW8Num33z0"/>
    <w:rPr>
      <w:rFonts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  <w:rPr>
      <w:rFonts w:cs="Times New Roman"/>
    </w:rPr>
  </w:style>
  <w:style w:type="character" w:customStyle="1" w:styleId="WW8Num9z0">
    <w:name w:val="WW8Num9z0"/>
    <w:rPr>
      <w:rFonts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cs="Times New Roman"/>
    </w:rPr>
  </w:style>
  <w:style w:type="character" w:customStyle="1" w:styleId="WW8Num19z0">
    <w:name w:val="WW8Num19z0"/>
    <w:rPr>
      <w:rFonts w:ascii="Times New Roman" w:hAnsi="Times New Roman" w:cs="Times New Roman"/>
      <w:b w:val="0"/>
      <w:i w:val="0"/>
      <w:sz w:val="24"/>
    </w:rPr>
  </w:style>
  <w:style w:type="character" w:customStyle="1" w:styleId="WW8Num20z0">
    <w:name w:val="WW8Num20z0"/>
    <w:rPr>
      <w:rFonts w:cs="Times New Roman"/>
    </w:rPr>
  </w:style>
  <w:style w:type="character" w:customStyle="1" w:styleId="WW8Num21z0">
    <w:name w:val="WW8Num21z0"/>
    <w:rPr>
      <w:rFonts w:cs="Times New Roman"/>
    </w:rPr>
  </w:style>
  <w:style w:type="character" w:customStyle="1" w:styleId="WW8Num22z0">
    <w:name w:val="WW8Num22z0"/>
    <w:rPr>
      <w:rFonts w:cs="Times New Roman"/>
    </w:rPr>
  </w:style>
  <w:style w:type="character" w:customStyle="1" w:styleId="WW8Num23z1">
    <w:name w:val="WW8Num23z1"/>
    <w:rPr>
      <w:b w:val="0"/>
    </w:rPr>
  </w:style>
  <w:style w:type="character" w:customStyle="1" w:styleId="WW8Num24z0">
    <w:name w:val="WW8Num24z0"/>
    <w:rPr>
      <w:rFonts w:cs="Times New Roman"/>
    </w:rPr>
  </w:style>
  <w:style w:type="character" w:customStyle="1" w:styleId="WW8Num25z0">
    <w:name w:val="WW8Num25z0"/>
    <w:rPr>
      <w:rFonts w:cs="Times New Roman"/>
    </w:rPr>
  </w:style>
  <w:style w:type="character" w:customStyle="1" w:styleId="WW8Num25z1">
    <w:name w:val="WW8Num25z1"/>
    <w:rPr>
      <w:b w:val="0"/>
      <w:sz w:val="24"/>
      <w:szCs w:val="24"/>
    </w:rPr>
  </w:style>
  <w:style w:type="character" w:customStyle="1" w:styleId="WW8Num25z2">
    <w:name w:val="WW8Num25z2"/>
    <w:rPr>
      <w:rFonts w:cs="Times New Roman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8z0">
    <w:name w:val="WW8Num28z0"/>
    <w:rPr>
      <w:b w:val="0"/>
    </w:rPr>
  </w:style>
  <w:style w:type="character" w:customStyle="1" w:styleId="WW8Num29z0">
    <w:name w:val="WW8Num29z0"/>
    <w:rPr>
      <w:rFonts w:cs="Times New Roman"/>
    </w:rPr>
  </w:style>
  <w:style w:type="character" w:customStyle="1" w:styleId="WW8Num31z0">
    <w:name w:val="WW8Num31z0"/>
    <w:rPr>
      <w:rFonts w:ascii="StarSymbol" w:eastAsia="Courier New" w:hAnsi="StarSymbol" w:cs="StarSymbol"/>
      <w:b w:val="0"/>
      <w:i w:val="0"/>
      <w:sz w:val="24"/>
    </w:rPr>
  </w:style>
  <w:style w:type="character" w:customStyle="1" w:styleId="WW8Num32z0">
    <w:name w:val="WW8Num32z0"/>
    <w:rPr>
      <w:rFonts w:cs="Times New Roman"/>
    </w:rPr>
  </w:style>
  <w:style w:type="character" w:customStyle="1" w:styleId="WW8Num34z0">
    <w:name w:val="WW8Num34z0"/>
    <w:rPr>
      <w:rFonts w:cs="Times New Roman"/>
    </w:rPr>
  </w:style>
  <w:style w:type="character" w:customStyle="1" w:styleId="WW8Num35z0">
    <w:name w:val="WW8Num35z0"/>
    <w:rPr>
      <w:rFonts w:cs="Times New Roman"/>
    </w:rPr>
  </w:style>
  <w:style w:type="character" w:customStyle="1" w:styleId="WW8Num36z0">
    <w:name w:val="WW8Num36z0"/>
    <w:rPr>
      <w:rFonts w:ascii="Times New Roman" w:eastAsia="Times New Roman" w:hAnsi="Times New Roman" w:cs="Times New Roman"/>
      <w:b w:val="0"/>
      <w:i w:val="0"/>
      <w:sz w:val="24"/>
    </w:rPr>
  </w:style>
  <w:style w:type="character" w:customStyle="1" w:styleId="WW8Num38z0">
    <w:name w:val="WW8Num38z0"/>
    <w:rPr>
      <w:rFonts w:cs="Times New Roman"/>
    </w:rPr>
  </w:style>
  <w:style w:type="character" w:customStyle="1" w:styleId="WW8Num39z0">
    <w:name w:val="WW8Num39z0"/>
    <w:rPr>
      <w:rFonts w:cs="Times New Roman"/>
      <w:b w:val="0"/>
      <w:color w:val="auto"/>
    </w:rPr>
  </w:style>
  <w:style w:type="character" w:customStyle="1" w:styleId="WW8Num40z0">
    <w:name w:val="WW8Num40z0"/>
    <w:rPr>
      <w:rFonts w:cs="Times New Roman"/>
    </w:rPr>
  </w:style>
  <w:style w:type="character" w:customStyle="1" w:styleId="WW8Num41z0">
    <w:name w:val="WW8Num41z0"/>
    <w:rPr>
      <w:rFonts w:ascii="Times New Roman" w:hAnsi="Times New Roman" w:cs="Times New Roman"/>
    </w:rPr>
  </w:style>
  <w:style w:type="character" w:customStyle="1" w:styleId="WW8Num42z0">
    <w:name w:val="WW8Num42z0"/>
    <w:rPr>
      <w:rFonts w:cs="Times New Roman"/>
    </w:rPr>
  </w:style>
  <w:style w:type="character" w:customStyle="1" w:styleId="WW8Num43z0">
    <w:name w:val="WW8Num43z0"/>
    <w:rPr>
      <w:rFonts w:cs="Times New Roman"/>
    </w:rPr>
  </w:style>
  <w:style w:type="character" w:customStyle="1" w:styleId="WW8Num57z0">
    <w:name w:val="WW8Num57z0"/>
    <w:rPr>
      <w:b/>
    </w:rPr>
  </w:style>
  <w:style w:type="character" w:customStyle="1" w:styleId="WW8Num61z0">
    <w:name w:val="WW8Num61z0"/>
    <w:rPr>
      <w:b w:val="0"/>
    </w:rPr>
  </w:style>
  <w:style w:type="character" w:customStyle="1" w:styleId="WW8Num64z0">
    <w:name w:val="WW8Num64z0"/>
    <w:rPr>
      <w:b w:val="0"/>
    </w:rPr>
  </w:style>
  <w:style w:type="character" w:customStyle="1" w:styleId="Domylnaczcionkaakapitu4">
    <w:name w:val="Domyślna czcionka akapitu4"/>
  </w:style>
  <w:style w:type="character" w:customStyle="1" w:styleId="WW8Num37z0">
    <w:name w:val="WW8Num37z0"/>
    <w:rPr>
      <w:rFonts w:cs="Times New Roman"/>
    </w:rPr>
  </w:style>
  <w:style w:type="character" w:customStyle="1" w:styleId="WW8Num44z0">
    <w:name w:val="WW8Num44z0"/>
    <w:rPr>
      <w:rFonts w:cs="Times New Roman"/>
    </w:rPr>
  </w:style>
  <w:style w:type="character" w:customStyle="1" w:styleId="WW-Absatz-Standardschriftart11">
    <w:name w:val="WW-Absatz-Standardschriftart11"/>
  </w:style>
  <w:style w:type="character" w:customStyle="1" w:styleId="WW8Num3z0">
    <w:name w:val="WW8Num3z0"/>
    <w:rPr>
      <w:rFonts w:ascii="Times New Roman" w:eastAsia="Courier New" w:hAnsi="Times New Roman" w:cs="Times New Roman"/>
      <w:b w:val="0"/>
      <w:i w:val="0"/>
      <w:sz w:val="20"/>
      <w:szCs w:val="20"/>
    </w:rPr>
  </w:style>
  <w:style w:type="character" w:customStyle="1" w:styleId="WW8Num5z0">
    <w:name w:val="WW8Num5z0"/>
    <w:rPr>
      <w:b w:val="0"/>
      <w:i w:val="0"/>
    </w:rPr>
  </w:style>
  <w:style w:type="character" w:customStyle="1" w:styleId="WW8Num23z0">
    <w:name w:val="WW8Num23z0"/>
    <w:rPr>
      <w:rFonts w:ascii="Times New Roman" w:hAnsi="Times New Roman" w:cs="Times New Roman"/>
      <w:b w:val="0"/>
      <w:i w:val="0"/>
    </w:rPr>
  </w:style>
  <w:style w:type="character" w:customStyle="1" w:styleId="WW8Num26z1">
    <w:name w:val="WW8Num26z1"/>
    <w:rPr>
      <w:b w:val="0"/>
      <w:sz w:val="24"/>
      <w:szCs w:val="24"/>
    </w:rPr>
  </w:style>
  <w:style w:type="character" w:customStyle="1" w:styleId="WW8Num45z0">
    <w:name w:val="WW8Num45z0"/>
    <w:rPr>
      <w:rFonts w:cs="Times New Roman"/>
    </w:rPr>
  </w:style>
  <w:style w:type="character" w:customStyle="1" w:styleId="WW-Absatz-Standardschriftart111">
    <w:name w:val="WW-Absatz-Standardschriftart111"/>
  </w:style>
  <w:style w:type="character" w:customStyle="1" w:styleId="WW8Num46z0">
    <w:name w:val="WW8Num46z0"/>
    <w:rPr>
      <w:rFonts w:cs="Times New Roman"/>
    </w:rPr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8Num27z1">
    <w:name w:val="WW8Num27z1"/>
    <w:rPr>
      <w:b w:val="0"/>
      <w:sz w:val="24"/>
      <w:szCs w:val="24"/>
    </w:rPr>
  </w:style>
  <w:style w:type="character" w:customStyle="1" w:styleId="WW8Num47z0">
    <w:name w:val="WW8Num47z0"/>
    <w:rPr>
      <w:rFonts w:ascii="Times New Roman" w:hAnsi="Times New Roman" w:cs="Times New Roman"/>
      <w:b w:val="0"/>
      <w:i w:val="0"/>
      <w:sz w:val="24"/>
    </w:rPr>
  </w:style>
  <w:style w:type="character" w:customStyle="1" w:styleId="WW8Num48z0">
    <w:name w:val="WW8Num48z0"/>
    <w:rPr>
      <w:rFonts w:cs="Times New Roman"/>
    </w:rPr>
  </w:style>
  <w:style w:type="character" w:customStyle="1" w:styleId="WW8Num49z0">
    <w:name w:val="WW8Num49z0"/>
    <w:rPr>
      <w:rFonts w:cs="Times New Roman"/>
    </w:rPr>
  </w:style>
  <w:style w:type="character" w:customStyle="1" w:styleId="WW8Num49z1">
    <w:name w:val="WW8Num49z1"/>
    <w:rPr>
      <w:rFonts w:cs="Times New Roman"/>
    </w:rPr>
  </w:style>
  <w:style w:type="character" w:customStyle="1" w:styleId="WW8Num50z0">
    <w:name w:val="WW8Num50z0"/>
    <w:rPr>
      <w:rFonts w:cs="Times New Roman"/>
    </w:rPr>
  </w:style>
  <w:style w:type="character" w:customStyle="1" w:styleId="Domylnaczcionkaakapitu3">
    <w:name w:val="Domyślna czcionka akapitu3"/>
  </w:style>
  <w:style w:type="character" w:customStyle="1" w:styleId="WW8Num1z0">
    <w:name w:val="WW8Num1z0"/>
    <w:rPr>
      <w:sz w:val="24"/>
      <w:szCs w:val="24"/>
    </w:rPr>
  </w:style>
  <w:style w:type="character" w:customStyle="1" w:styleId="WW8Num28z1">
    <w:name w:val="WW8Num28z1"/>
    <w:rPr>
      <w:b w:val="0"/>
      <w:sz w:val="24"/>
      <w:szCs w:val="24"/>
    </w:rPr>
  </w:style>
  <w:style w:type="character" w:customStyle="1" w:styleId="WW8Num39z1">
    <w:name w:val="WW8Num39z1"/>
    <w:rPr>
      <w:rFonts w:cs="Times New Roman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 w:cs="Wingdings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WW8Num47z1">
    <w:name w:val="WW8Num47z1"/>
    <w:rPr>
      <w:rFonts w:cs="Times New Roman"/>
    </w:rPr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Znakinumeracji">
    <w:name w:val="Znaki numeracji"/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aliases w:val="Tekst podstawow.(F2),(F2)"/>
    <w:basedOn w:val="Normalny"/>
    <w:link w:val="TekstpodstawowyZnak"/>
    <w:qFormat/>
    <w:pPr>
      <w:spacing w:before="120" w:line="320" w:lineRule="exact"/>
      <w:ind w:left="425" w:hanging="709"/>
      <w:jc w:val="both"/>
    </w:pPr>
    <w:rPr>
      <w:szCs w:val="17"/>
    </w:rPr>
  </w:style>
  <w:style w:type="character" w:customStyle="1" w:styleId="TekstpodstawowyZnak">
    <w:name w:val="Tekst podstawowy Znak"/>
    <w:aliases w:val="Tekst podstawow.(F2) Znak,(F2) Znak"/>
    <w:link w:val="Tekstpodstawowy"/>
    <w:rsid w:val="00846CF4"/>
    <w:rPr>
      <w:sz w:val="24"/>
      <w:szCs w:val="17"/>
      <w:lang w:eastAsia="zh-CN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 Unicod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Podtytu"/>
    <w:pPr>
      <w:spacing w:before="60"/>
      <w:jc w:val="center"/>
    </w:pPr>
    <w:rPr>
      <w:b/>
      <w:sz w:val="32"/>
      <w:szCs w:val="20"/>
    </w:rPr>
  </w:style>
  <w:style w:type="paragraph" w:styleId="Podtytu">
    <w:name w:val="Subtitle"/>
    <w:basedOn w:val="Normalny"/>
    <w:next w:val="Tekstpodstawowy"/>
    <w:link w:val="PodtytuZnak"/>
    <w:qFormat/>
    <w:pPr>
      <w:spacing w:after="60"/>
      <w:jc w:val="center"/>
    </w:pPr>
    <w:rPr>
      <w:rFonts w:ascii="Arial" w:hAnsi="Arial" w:cs="Arial"/>
    </w:rPr>
  </w:style>
  <w:style w:type="character" w:customStyle="1" w:styleId="PodtytuZnak">
    <w:name w:val="Podtytuł Znak"/>
    <w:link w:val="Podtytu"/>
    <w:rsid w:val="005127DD"/>
    <w:rPr>
      <w:rFonts w:ascii="Arial" w:hAnsi="Arial" w:cs="Arial"/>
      <w:sz w:val="24"/>
      <w:szCs w:val="24"/>
      <w:lang w:eastAsia="zh-CN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17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Akapitzlist4">
    <w:name w:val="Akapit z listą4"/>
    <w:basedOn w:val="Normalny"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blokowy1">
    <w:name w:val="Tekst blokowy1"/>
    <w:basedOn w:val="Normalny"/>
    <w:pPr>
      <w:ind w:left="1416" w:right="-186"/>
    </w:p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customStyle="1" w:styleId="Tekstpodstawowy33">
    <w:name w:val="Tekst podstawowy 33"/>
    <w:basedOn w:val="Normalny"/>
    <w:rPr>
      <w:szCs w:val="20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ind w:firstLine="709"/>
      <w:jc w:val="both"/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9312C"/>
    <w:rPr>
      <w:sz w:val="24"/>
      <w:lang w:eastAsia="zh-CN"/>
    </w:rPr>
  </w:style>
  <w:style w:type="paragraph" w:styleId="Stopka">
    <w:name w:val="footer"/>
    <w:basedOn w:val="Normalny"/>
    <w:link w:val="StopkaZnak"/>
    <w:uiPriority w:val="99"/>
    <w:pPr>
      <w:tabs>
        <w:tab w:val="center" w:pos="5386"/>
        <w:tab w:val="right" w:pos="9922"/>
      </w:tabs>
      <w:spacing w:before="60"/>
      <w:ind w:left="425" w:firstLine="1"/>
    </w:pPr>
    <w:rPr>
      <w:szCs w:val="17"/>
    </w:rPr>
  </w:style>
  <w:style w:type="character" w:customStyle="1" w:styleId="StopkaZnak">
    <w:name w:val="Stopka Znak"/>
    <w:link w:val="Stopka"/>
    <w:uiPriority w:val="99"/>
    <w:rsid w:val="00CA6E82"/>
    <w:rPr>
      <w:sz w:val="24"/>
      <w:szCs w:val="17"/>
      <w:lang w:eastAsia="zh-CN"/>
    </w:rPr>
  </w:style>
  <w:style w:type="paragraph" w:customStyle="1" w:styleId="Zawartoramki">
    <w:name w:val="Zawartość ramki"/>
    <w:basedOn w:val="Tekstpodstawowy"/>
  </w:style>
  <w:style w:type="paragraph" w:styleId="Tekstdymka">
    <w:name w:val="Balloon Text"/>
    <w:basedOn w:val="Normalny"/>
    <w:link w:val="TekstdymkaZnak"/>
    <w:uiPriority w:val="99"/>
    <w:semiHidden/>
    <w:unhideWhenUsed/>
    <w:rsid w:val="0007268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7268F"/>
    <w:rPr>
      <w:rFonts w:ascii="Tahoma" w:hAnsi="Tahoma" w:cs="Tahoma"/>
      <w:sz w:val="16"/>
      <w:szCs w:val="16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2C3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C2C3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1C2C3B"/>
    <w:rPr>
      <w:vertAlign w:val="superscript"/>
    </w:rPr>
  </w:style>
  <w:style w:type="character" w:customStyle="1" w:styleId="TekstpodstawowyZnak1">
    <w:name w:val="Tekst podstawowy Znak1"/>
    <w:aliases w:val="Tekst podstawow.(F2) Znak1,(F2) Znak1"/>
    <w:rsid w:val="00A91B0E"/>
    <w:rPr>
      <w:rFonts w:cs="Wingdings"/>
      <w:sz w:val="24"/>
      <w:szCs w:val="17"/>
      <w:lang w:eastAsia="zh-CN"/>
    </w:rPr>
  </w:style>
  <w:style w:type="paragraph" w:customStyle="1" w:styleId="Nagwek100">
    <w:name w:val="Nagłówek10"/>
    <w:basedOn w:val="Normalny"/>
    <w:next w:val="Podtytu"/>
    <w:rsid w:val="00A91B0E"/>
    <w:pPr>
      <w:spacing w:before="60"/>
      <w:jc w:val="center"/>
    </w:pPr>
    <w:rPr>
      <w:rFonts w:cs="Wingdings"/>
      <w:b/>
      <w:sz w:val="32"/>
      <w:szCs w:val="20"/>
    </w:rPr>
  </w:style>
  <w:style w:type="paragraph" w:styleId="Akapitzlist">
    <w:name w:val="List Paragraph"/>
    <w:aliases w:val="Numerowanie,Akapit z listą BS,Kolorowa lista — akcent 11,Akapit z listą1,Wypunktowanie,L1,Akapit z listą5,T_SZ_List Paragraph,normalny tekst,CW_Lista,Sl_Akapit z listą,Nagłowek 3,Preambuła,Dot pt,F5 List Paragraph,Recommendation,lp1,lp"/>
    <w:basedOn w:val="Normalny"/>
    <w:link w:val="AkapitzlistZnak"/>
    <w:uiPriority w:val="34"/>
    <w:qFormat/>
    <w:rsid w:val="005F6A6D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Kolorowa lista — akcent 11 Znak,Akapit z listą1 Znak,Wypunktowanie Znak,L1 Znak,Akapit z listą5 Znak,T_SZ_List Paragraph Znak,normalny tekst Znak,CW_Lista Znak,Sl_Akapit z listą Znak,lp1 Znak"/>
    <w:link w:val="Akapitzlist"/>
    <w:uiPriority w:val="34"/>
    <w:qFormat/>
    <w:rsid w:val="004D08C5"/>
    <w:rPr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81E0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81E0C"/>
    <w:rPr>
      <w:sz w:val="24"/>
      <w:szCs w:val="24"/>
      <w:lang w:eastAsia="zh-CN"/>
    </w:rPr>
  </w:style>
  <w:style w:type="paragraph" w:customStyle="1" w:styleId="Zwykytekst1">
    <w:name w:val="Zwykły tekst1"/>
    <w:basedOn w:val="Normalny"/>
    <w:rsid w:val="00612F09"/>
    <w:rPr>
      <w:rFonts w:ascii="Courier New" w:hAnsi="Courier New"/>
      <w:sz w:val="20"/>
      <w:szCs w:val="20"/>
      <w:lang w:eastAsia="ar-SA"/>
    </w:rPr>
  </w:style>
  <w:style w:type="paragraph" w:styleId="Tekstprzypisudolnego">
    <w:name w:val="footnote text"/>
    <w:aliases w:val="Footnote,Podrozdział,Podrozdzia3,Tekst przypisu Znak Znak Znak Znak,Tekst przypisu Znak Znak Znak Znak Znak,Tekst przypisu Znak Znak Znak Znak Znak Znak Znak,Tekst przypisu Znak Znak Znak Znak Znak Znak Znak Znak Zn,Fußnote,o,fn"/>
    <w:basedOn w:val="Normalny"/>
    <w:link w:val="TekstprzypisudolnegoZnak"/>
    <w:uiPriority w:val="99"/>
    <w:unhideWhenUsed/>
    <w:rsid w:val="005231D8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Tekst przypisu Znak Znak Znak Znak Znak1,Tekst przypisu Znak Znak Znak Znak Znak Znak,Tekst przypisu Znak Znak Znak Znak Znak Znak Znak Znak,Fußnote Znak,o Znak,fn Znak"/>
    <w:basedOn w:val="Domylnaczcionkaakapitu"/>
    <w:link w:val="Tekstprzypisudolnego"/>
    <w:uiPriority w:val="99"/>
    <w:semiHidden/>
    <w:rsid w:val="005231D8"/>
    <w:rPr>
      <w:lang w:eastAsia="zh-CN"/>
    </w:rPr>
  </w:style>
  <w:style w:type="character" w:styleId="Odwoanieprzypisudolnego">
    <w:name w:val="footnote reference"/>
    <w:aliases w:val="Footnote Reference Number,Footnote symbol,Footnote reference number,note TESI,SUPERS,EN Footnote Reference,Odwołanie przypisu,Footnote number"/>
    <w:basedOn w:val="Domylnaczcionkaakapitu"/>
    <w:uiPriority w:val="99"/>
    <w:unhideWhenUsed/>
    <w:rsid w:val="005231D8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518A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518A3"/>
    <w:rPr>
      <w:sz w:val="24"/>
      <w:szCs w:val="24"/>
      <w:lang w:eastAsia="zh-CN"/>
    </w:rPr>
  </w:style>
  <w:style w:type="character" w:customStyle="1" w:styleId="ms-long1">
    <w:name w:val="ms-long1"/>
    <w:basedOn w:val="Domylnaczcionkaakapitu"/>
    <w:rsid w:val="00D518A3"/>
    <w:rPr>
      <w:rFonts w:ascii="Verdana" w:hAnsi="Verdana" w:hint="default"/>
      <w:sz w:val="16"/>
      <w:szCs w:val="16"/>
    </w:rPr>
  </w:style>
  <w:style w:type="character" w:customStyle="1" w:styleId="tekstdokbold">
    <w:name w:val="tekst dok. bold"/>
    <w:rsid w:val="009026C5"/>
    <w:rPr>
      <w:b/>
    </w:rPr>
  </w:style>
  <w:style w:type="paragraph" w:customStyle="1" w:styleId="Default">
    <w:name w:val="Default"/>
    <w:rsid w:val="009026C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0904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F023D6"/>
    <w:pPr>
      <w:shd w:val="clear" w:color="FFFF00" w:fill="FFFFFF"/>
      <w:suppressAutoHyphens w:val="0"/>
      <w:ind w:left="142" w:right="139"/>
      <w:jc w:val="both"/>
    </w:pPr>
    <w:rPr>
      <w:b/>
      <w:sz w:val="28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9272D9"/>
    <w:pPr>
      <w:widowControl w:val="0"/>
      <w:suppressAutoHyphens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9272D9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9272D9"/>
    <w:rPr>
      <w:b/>
      <w:i/>
      <w:spacing w:val="0"/>
    </w:rPr>
  </w:style>
  <w:style w:type="paragraph" w:customStyle="1" w:styleId="Text1">
    <w:name w:val="Text 1"/>
    <w:basedOn w:val="Normalny"/>
    <w:rsid w:val="009272D9"/>
    <w:pPr>
      <w:suppressAutoHyphens w:val="0"/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9272D9"/>
    <w:pPr>
      <w:suppressAutoHyphens w:val="0"/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9272D9"/>
    <w:pPr>
      <w:numPr>
        <w:numId w:val="5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9272D9"/>
    <w:pPr>
      <w:numPr>
        <w:numId w:val="6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9272D9"/>
    <w:pPr>
      <w:numPr>
        <w:numId w:val="7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9272D9"/>
    <w:pPr>
      <w:numPr>
        <w:ilvl w:val="1"/>
        <w:numId w:val="7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9272D9"/>
    <w:pPr>
      <w:numPr>
        <w:ilvl w:val="2"/>
        <w:numId w:val="7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9272D9"/>
    <w:pPr>
      <w:numPr>
        <w:ilvl w:val="3"/>
        <w:numId w:val="7"/>
      </w:numPr>
      <w:suppressAutoHyphens w:val="0"/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9272D9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9272D9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9272D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9E1"/>
    <w:rPr>
      <w:rFonts w:ascii="Book Antiqua" w:hAnsi="Book Antiqua"/>
      <w:lang w:val="x-none" w:eastAsia="x-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9E1"/>
    <w:pPr>
      <w:suppressAutoHyphens w:val="0"/>
      <w:spacing w:after="120"/>
      <w:ind w:firstLine="357"/>
      <w:jc w:val="both"/>
    </w:pPr>
    <w:rPr>
      <w:rFonts w:ascii="Book Antiqua" w:hAnsi="Book Antiqua"/>
      <w:sz w:val="20"/>
      <w:szCs w:val="20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8C256A"/>
    <w:rPr>
      <w:color w:val="954F72" w:themeColor="followed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C6382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63828"/>
    <w:pPr>
      <w:widowControl w:val="0"/>
      <w:suppressAutoHyphens w:val="0"/>
      <w:spacing w:before="9"/>
      <w:jc w:val="center"/>
    </w:pPr>
    <w:rPr>
      <w:rFonts w:ascii="Cambria" w:eastAsia="Cambria" w:hAnsi="Cambria" w:cs="Cambria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C63828"/>
    <w:rPr>
      <w:b/>
      <w:bCs/>
    </w:rPr>
  </w:style>
  <w:style w:type="table" w:customStyle="1" w:styleId="TableNormal1">
    <w:name w:val="Table Normal1"/>
    <w:uiPriority w:val="2"/>
    <w:semiHidden/>
    <w:unhideWhenUsed/>
    <w:qFormat/>
    <w:rsid w:val="00C906E5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next w:val="Tabela-Siatka"/>
    <w:uiPriority w:val="39"/>
    <w:rsid w:val="005A0DF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FF497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next w:val="Tabela-Siatka"/>
    <w:uiPriority w:val="39"/>
    <w:rsid w:val="00D07C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D07C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5">
    <w:name w:val="xl65"/>
    <w:basedOn w:val="Normalny"/>
    <w:rsid w:val="00F56735"/>
    <w:pP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66">
    <w:name w:val="xl66"/>
    <w:basedOn w:val="Normalny"/>
    <w:rsid w:val="00F56735"/>
    <w:pP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pl-PL"/>
    </w:rPr>
  </w:style>
  <w:style w:type="paragraph" w:customStyle="1" w:styleId="xl67">
    <w:name w:val="xl67"/>
    <w:basedOn w:val="Normalny"/>
    <w:rsid w:val="00F56735"/>
    <w:pP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8">
    <w:name w:val="xl68"/>
    <w:basedOn w:val="Normalny"/>
    <w:rsid w:val="00F56735"/>
    <w:pP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69">
    <w:name w:val="xl69"/>
    <w:basedOn w:val="Normalny"/>
    <w:rsid w:val="00F56735"/>
    <w:pPr>
      <w:suppressAutoHyphens w:val="0"/>
      <w:spacing w:before="100" w:beforeAutospacing="1" w:after="100" w:afterAutospacing="1"/>
      <w:jc w:val="center"/>
      <w:textAlignment w:val="center"/>
    </w:pPr>
    <w:rPr>
      <w:lang w:eastAsia="pl-PL"/>
    </w:rPr>
  </w:style>
  <w:style w:type="paragraph" w:customStyle="1" w:styleId="xl70">
    <w:name w:val="xl70"/>
    <w:basedOn w:val="Normalny"/>
    <w:rsid w:val="00F567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pl-PL"/>
    </w:rPr>
  </w:style>
  <w:style w:type="paragraph" w:customStyle="1" w:styleId="xl71">
    <w:name w:val="xl71"/>
    <w:basedOn w:val="Normalny"/>
    <w:rsid w:val="00F5673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72">
    <w:name w:val="xl72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73">
    <w:name w:val="xl73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74">
    <w:name w:val="xl74"/>
    <w:basedOn w:val="Normalny"/>
    <w:rsid w:val="00F56735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75">
    <w:name w:val="xl75"/>
    <w:basedOn w:val="Normalny"/>
    <w:rsid w:val="00F56735"/>
    <w:pPr>
      <w:pBdr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76">
    <w:name w:val="xl76"/>
    <w:basedOn w:val="Normalny"/>
    <w:rsid w:val="00F56735"/>
    <w:pPr>
      <w:pBdr>
        <w:top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pl-PL"/>
    </w:rPr>
  </w:style>
  <w:style w:type="paragraph" w:customStyle="1" w:styleId="xl77">
    <w:name w:val="xl77"/>
    <w:basedOn w:val="Normalny"/>
    <w:rsid w:val="00F56735"/>
    <w:pPr>
      <w:pBdr>
        <w:top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pl-PL"/>
    </w:rPr>
  </w:style>
  <w:style w:type="paragraph" w:customStyle="1" w:styleId="xl78">
    <w:name w:val="xl78"/>
    <w:basedOn w:val="Normalny"/>
    <w:rsid w:val="00F5673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pl-PL"/>
    </w:rPr>
  </w:style>
  <w:style w:type="paragraph" w:customStyle="1" w:styleId="xl79">
    <w:name w:val="xl79"/>
    <w:basedOn w:val="Normalny"/>
    <w:rsid w:val="00F5673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pl-PL"/>
    </w:rPr>
  </w:style>
  <w:style w:type="paragraph" w:customStyle="1" w:styleId="xl80">
    <w:name w:val="xl80"/>
    <w:basedOn w:val="Normalny"/>
    <w:rsid w:val="00F56735"/>
    <w:pPr>
      <w:pBdr>
        <w:top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81">
    <w:name w:val="xl81"/>
    <w:basedOn w:val="Normalny"/>
    <w:rsid w:val="00F56735"/>
    <w:pPr>
      <w:pBdr>
        <w:top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lang w:eastAsia="pl-PL"/>
    </w:rPr>
  </w:style>
  <w:style w:type="paragraph" w:customStyle="1" w:styleId="xl82">
    <w:name w:val="xl82"/>
    <w:basedOn w:val="Normalny"/>
    <w:rsid w:val="00F5673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83">
    <w:name w:val="xl83"/>
    <w:basedOn w:val="Normalny"/>
    <w:rsid w:val="00F5673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84">
    <w:name w:val="xl84"/>
    <w:basedOn w:val="Normalny"/>
    <w:rsid w:val="00F56735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85">
    <w:name w:val="xl85"/>
    <w:basedOn w:val="Normalny"/>
    <w:rsid w:val="00F567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pl-PL"/>
    </w:rPr>
  </w:style>
  <w:style w:type="paragraph" w:customStyle="1" w:styleId="xl86">
    <w:name w:val="xl86"/>
    <w:basedOn w:val="Normalny"/>
    <w:rsid w:val="00F567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87">
    <w:name w:val="xl87"/>
    <w:basedOn w:val="Normalny"/>
    <w:rsid w:val="00F56735"/>
    <w:pPr>
      <w:pBdr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lang w:eastAsia="pl-PL"/>
    </w:rPr>
  </w:style>
  <w:style w:type="paragraph" w:customStyle="1" w:styleId="xl88">
    <w:name w:val="xl88"/>
    <w:basedOn w:val="Normalny"/>
    <w:rsid w:val="00F567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89">
    <w:name w:val="xl89"/>
    <w:basedOn w:val="Normalny"/>
    <w:rsid w:val="00F567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90">
    <w:name w:val="xl90"/>
    <w:basedOn w:val="Normalny"/>
    <w:rsid w:val="00F567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91">
    <w:name w:val="xl91"/>
    <w:basedOn w:val="Normalny"/>
    <w:rsid w:val="00F5673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lang w:eastAsia="pl-PL"/>
    </w:rPr>
  </w:style>
  <w:style w:type="paragraph" w:customStyle="1" w:styleId="xl92">
    <w:name w:val="xl92"/>
    <w:basedOn w:val="Normalny"/>
    <w:rsid w:val="00F5673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lang w:eastAsia="pl-PL"/>
    </w:rPr>
  </w:style>
  <w:style w:type="paragraph" w:customStyle="1" w:styleId="xl93">
    <w:name w:val="xl93"/>
    <w:basedOn w:val="Normalny"/>
    <w:rsid w:val="00F56735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8"/>
      <w:szCs w:val="18"/>
      <w:lang w:eastAsia="pl-PL"/>
    </w:rPr>
  </w:style>
  <w:style w:type="paragraph" w:customStyle="1" w:styleId="xl94">
    <w:name w:val="xl94"/>
    <w:basedOn w:val="Normalny"/>
    <w:rsid w:val="00F56735"/>
    <w:pPr>
      <w:pBdr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color w:val="000000"/>
      <w:sz w:val="18"/>
      <w:szCs w:val="18"/>
      <w:lang w:eastAsia="pl-PL"/>
    </w:rPr>
  </w:style>
  <w:style w:type="paragraph" w:customStyle="1" w:styleId="xl95">
    <w:name w:val="xl95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96">
    <w:name w:val="xl96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97">
    <w:name w:val="xl97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98">
    <w:name w:val="xl98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99">
    <w:name w:val="xl99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00">
    <w:name w:val="xl100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01">
    <w:name w:val="xl101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02">
    <w:name w:val="xl102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03">
    <w:name w:val="xl103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04">
    <w:name w:val="xl104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05">
    <w:name w:val="xl105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06">
    <w:name w:val="xl106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18"/>
      <w:szCs w:val="18"/>
      <w:lang w:eastAsia="pl-PL"/>
    </w:rPr>
  </w:style>
  <w:style w:type="paragraph" w:customStyle="1" w:styleId="xl107">
    <w:name w:val="xl107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08">
    <w:name w:val="xl108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09">
    <w:name w:val="xl109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10">
    <w:name w:val="xl110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11">
    <w:name w:val="xl111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12">
    <w:name w:val="xl112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13">
    <w:name w:val="xl113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14">
    <w:name w:val="xl114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sz w:val="18"/>
      <w:szCs w:val="18"/>
      <w:lang w:eastAsia="pl-PL"/>
    </w:rPr>
  </w:style>
  <w:style w:type="paragraph" w:customStyle="1" w:styleId="xl115">
    <w:name w:val="xl115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16">
    <w:name w:val="xl116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17">
    <w:name w:val="xl117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18">
    <w:name w:val="xl118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119">
    <w:name w:val="xl119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20">
    <w:name w:val="xl120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21">
    <w:name w:val="xl121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22">
    <w:name w:val="xl122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sz w:val="18"/>
      <w:szCs w:val="18"/>
      <w:lang w:eastAsia="pl-PL"/>
    </w:rPr>
  </w:style>
  <w:style w:type="paragraph" w:customStyle="1" w:styleId="xl123">
    <w:name w:val="xl123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18"/>
      <w:szCs w:val="18"/>
      <w:lang w:eastAsia="pl-PL"/>
    </w:rPr>
  </w:style>
  <w:style w:type="paragraph" w:customStyle="1" w:styleId="xl124">
    <w:name w:val="xl124"/>
    <w:basedOn w:val="Normalny"/>
    <w:rsid w:val="00F567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125">
    <w:name w:val="xl125"/>
    <w:basedOn w:val="Normalny"/>
    <w:rsid w:val="00F567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18"/>
      <w:szCs w:val="18"/>
      <w:lang w:eastAsia="pl-PL"/>
    </w:rPr>
  </w:style>
  <w:style w:type="paragraph" w:customStyle="1" w:styleId="xl126">
    <w:name w:val="xl126"/>
    <w:basedOn w:val="Normalny"/>
    <w:rsid w:val="00F5673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127">
    <w:name w:val="xl127"/>
    <w:basedOn w:val="Normalny"/>
    <w:rsid w:val="00F5673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128">
    <w:name w:val="xl128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129">
    <w:name w:val="xl129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color w:val="000000"/>
      <w:lang w:eastAsia="pl-PL"/>
    </w:rPr>
  </w:style>
  <w:style w:type="paragraph" w:customStyle="1" w:styleId="xl130">
    <w:name w:val="xl130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paragraph" w:customStyle="1" w:styleId="xl131">
    <w:name w:val="xl131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18"/>
      <w:szCs w:val="18"/>
      <w:lang w:eastAsia="pl-PL"/>
    </w:rPr>
  </w:style>
  <w:style w:type="paragraph" w:customStyle="1" w:styleId="xl132">
    <w:name w:val="xl132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18"/>
      <w:szCs w:val="18"/>
      <w:lang w:eastAsia="pl-PL"/>
    </w:rPr>
  </w:style>
  <w:style w:type="paragraph" w:customStyle="1" w:styleId="xl133">
    <w:name w:val="xl133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color w:val="000000"/>
      <w:sz w:val="18"/>
      <w:szCs w:val="18"/>
      <w:lang w:eastAsia="pl-PL"/>
    </w:rPr>
  </w:style>
  <w:style w:type="paragraph" w:customStyle="1" w:styleId="xl134">
    <w:name w:val="xl134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color w:val="000000"/>
      <w:sz w:val="18"/>
      <w:szCs w:val="18"/>
      <w:lang w:eastAsia="pl-PL"/>
    </w:rPr>
  </w:style>
  <w:style w:type="paragraph" w:customStyle="1" w:styleId="xl135">
    <w:name w:val="xl135"/>
    <w:basedOn w:val="Normalny"/>
    <w:rsid w:val="00F56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18"/>
      <w:szCs w:val="18"/>
      <w:lang w:eastAsia="pl-PL"/>
    </w:rPr>
  </w:style>
  <w:style w:type="table" w:customStyle="1" w:styleId="TableNormal3">
    <w:name w:val="Table Normal3"/>
    <w:uiPriority w:val="2"/>
    <w:semiHidden/>
    <w:unhideWhenUsed/>
    <w:qFormat/>
    <w:rsid w:val="004E5A7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E5A71"/>
    <w:pPr>
      <w:widowControl w:val="0"/>
      <w:suppressAutoHyphens/>
      <w:autoSpaceDN w:val="0"/>
      <w:textAlignment w:val="baseline"/>
    </w:pPr>
    <w:rPr>
      <w:rFonts w:eastAsia="Lucida Sans Unicode" w:cs="Tahoma"/>
      <w:kern w:val="3"/>
      <w:sz w:val="24"/>
      <w:szCs w:val="24"/>
    </w:rPr>
  </w:style>
  <w:style w:type="paragraph" w:customStyle="1" w:styleId="Nagwek11">
    <w:name w:val="Nagłówek 11"/>
    <w:basedOn w:val="Standard"/>
    <w:next w:val="Standard"/>
    <w:uiPriority w:val="99"/>
    <w:rsid w:val="000E373C"/>
    <w:pPr>
      <w:keepNext/>
      <w:outlineLvl w:val="0"/>
    </w:pPr>
    <w:rPr>
      <w:b/>
      <w:sz w:val="28"/>
    </w:rPr>
  </w:style>
  <w:style w:type="paragraph" w:styleId="NormalnyWeb">
    <w:name w:val="Normal (Web)"/>
    <w:basedOn w:val="Normalny"/>
    <w:uiPriority w:val="99"/>
    <w:unhideWhenUsed/>
    <w:rsid w:val="00511355"/>
    <w:pPr>
      <w:suppressAutoHyphens w:val="0"/>
    </w:pPr>
    <w:rPr>
      <w:rFonts w:eastAsiaTheme="minorHAnsi"/>
      <w:lang w:eastAsia="pl-PL"/>
    </w:rPr>
  </w:style>
  <w:style w:type="paragraph" w:customStyle="1" w:styleId="Textbodyindent">
    <w:name w:val="Text body indent"/>
    <w:basedOn w:val="Standard"/>
    <w:rsid w:val="00624F78"/>
    <w:pPr>
      <w:widowControl/>
      <w:ind w:left="360"/>
      <w:jc w:val="both"/>
      <w:textAlignment w:val="auto"/>
    </w:pPr>
    <w:rPr>
      <w:rFonts w:ascii="Liberation Serif" w:eastAsia="NSimSun" w:hAnsi="Liberation Serif" w:cs="Arial"/>
      <w:szCs w:val="20"/>
      <w:lang w:eastAsia="zh-CN" w:bidi="hi-IN"/>
    </w:rPr>
  </w:style>
  <w:style w:type="numbering" w:customStyle="1" w:styleId="WWNum19">
    <w:name w:val="WWNum19"/>
    <w:rsid w:val="00624F78"/>
    <w:pPr>
      <w:numPr>
        <w:numId w:val="42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1E20BF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rsid w:val="0057320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3203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zh-CN"/>
    </w:rPr>
  </w:style>
  <w:style w:type="character" w:styleId="Uwydatnienie">
    <w:name w:val="Emphasis"/>
    <w:basedOn w:val="Domylnaczcionkaakapitu"/>
    <w:uiPriority w:val="20"/>
    <w:qFormat/>
    <w:rsid w:val="00573203"/>
    <w:rPr>
      <w:i/>
      <w:iCs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7320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73203"/>
    <w:rPr>
      <w:sz w:val="24"/>
      <w:szCs w:val="24"/>
      <w:lang w:eastAsia="zh-CN"/>
    </w:rPr>
  </w:style>
  <w:style w:type="paragraph" w:styleId="Spistreci1">
    <w:name w:val="toc 1"/>
    <w:basedOn w:val="Normalny"/>
    <w:next w:val="Normalny"/>
    <w:autoRedefine/>
    <w:uiPriority w:val="39"/>
    <w:rsid w:val="00573203"/>
    <w:pPr>
      <w:tabs>
        <w:tab w:val="right" w:leader="dot" w:pos="9498"/>
      </w:tabs>
      <w:suppressAutoHyphens w:val="0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73203"/>
    <w:pPr>
      <w:suppressAutoHyphens w:val="0"/>
      <w:ind w:left="24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573203"/>
    <w:pPr>
      <w:suppressAutoHyphens w:val="0"/>
      <w:ind w:left="480"/>
    </w:pPr>
    <w:rPr>
      <w:lang w:eastAsia="pl-PL"/>
    </w:rPr>
  </w:style>
  <w:style w:type="paragraph" w:styleId="Bezodstpw">
    <w:name w:val="No Spacing"/>
    <w:link w:val="BezodstpwZnak"/>
    <w:uiPriority w:val="1"/>
    <w:qFormat/>
    <w:rsid w:val="00573203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573203"/>
    <w:rPr>
      <w:rFonts w:asciiTheme="minorHAnsi" w:eastAsiaTheme="minorEastAsia" w:hAnsiTheme="minorHAnsi" w:cstheme="minorBid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320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3203"/>
    <w:pPr>
      <w:suppressAutoHyphens/>
      <w:spacing w:after="0"/>
      <w:ind w:firstLine="0"/>
      <w:jc w:val="left"/>
    </w:pPr>
    <w:rPr>
      <w:rFonts w:ascii="Times New Roman" w:hAnsi="Times New Roman"/>
      <w:b/>
      <w:bCs/>
      <w:lang w:val="pl-PL"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3203"/>
    <w:rPr>
      <w:rFonts w:ascii="Book Antiqua" w:hAnsi="Book Antiqua"/>
      <w:b/>
      <w:bCs/>
      <w:lang w:val="x-none" w:eastAsia="zh-CN"/>
    </w:rPr>
  </w:style>
  <w:style w:type="paragraph" w:styleId="Poprawka">
    <w:name w:val="Revision"/>
    <w:hidden/>
    <w:uiPriority w:val="99"/>
    <w:semiHidden/>
    <w:rsid w:val="00573203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7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F4CC1-E79E-4924-A65D-DB2D6633F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6925</TotalTime>
  <Pages>12</Pages>
  <Words>2525</Words>
  <Characters>15151</Characters>
  <Application>Microsoft Office Word</Application>
  <DocSecurity>0</DocSecurity>
  <Lines>126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"Oświetlenie Uliczne i Drogowe" sp</vt:lpstr>
    </vt:vector>
  </TitlesOfParts>
  <Company>Hewlett-Packard Company</Company>
  <LinksUpToDate>false</LinksUpToDate>
  <CharactersWithSpaces>17641</CharactersWithSpaces>
  <SharedDoc>false</SharedDoc>
  <HLinks>
    <vt:vector size="18" baseType="variant">
      <vt:variant>
        <vt:i4>5570661</vt:i4>
      </vt:variant>
      <vt:variant>
        <vt:i4>6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  <vt:variant>
        <vt:i4>5570661</vt:i4>
      </vt:variant>
      <vt:variant>
        <vt:i4>3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  <vt:variant>
        <vt:i4>5570661</vt:i4>
      </vt:variant>
      <vt:variant>
        <vt:i4>0</vt:i4>
      </vt:variant>
      <vt:variant>
        <vt:i4>0</vt:i4>
      </vt:variant>
      <vt:variant>
        <vt:i4>5</vt:i4>
      </vt:variant>
      <vt:variant>
        <vt:lpwstr>mailto:gstepniewski@ouid.pl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"Oświetlenie Uliczne i Drogowe" sp</dc:title>
  <dc:subject/>
  <cp:keywords/>
  <cp:lastModifiedBy>Paweł Sobczak</cp:lastModifiedBy>
  <cp:revision>320</cp:revision>
  <cp:lastPrinted>2025-12-31T10:13:00Z</cp:lastPrinted>
  <dcterms:created xsi:type="dcterms:W3CDTF">2022-04-04T12:21:00Z</dcterms:created>
  <dcterms:modified xsi:type="dcterms:W3CDTF">2026-02-17T11:59:00Z</dcterms:modified>
</cp:coreProperties>
</file>